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10B1" w14:textId="77777777" w:rsidR="006E4053" w:rsidRPr="00BB1DE0" w:rsidRDefault="00BB1DE0" w:rsidP="00BB1DE0">
      <w:pPr>
        <w:ind w:right="354"/>
        <w:rPr>
          <w:rFonts w:asciiTheme="majorHAnsi" w:eastAsia="Tahoma" w:hAnsiTheme="majorHAnsi" w:cs="Tahoma"/>
          <w:b/>
          <w:bCs/>
          <w:sz w:val="22"/>
          <w:szCs w:val="22"/>
        </w:rPr>
      </w:pPr>
      <w:r w:rsidRPr="00BB1DE0">
        <w:rPr>
          <w:rFonts w:asciiTheme="majorHAnsi" w:eastAsia="Tahoma" w:hAnsiTheme="majorHAnsi" w:cs="Tahoma"/>
          <w:b/>
          <w:bCs/>
          <w:spacing w:val="-2"/>
          <w:sz w:val="22"/>
          <w:szCs w:val="22"/>
        </w:rPr>
        <w:t>K</w:t>
      </w:r>
      <w:r w:rsidRPr="00BB1DE0">
        <w:rPr>
          <w:rFonts w:asciiTheme="majorHAnsi" w:eastAsia="Tahoma" w:hAnsiTheme="majorHAnsi" w:cs="Tahoma"/>
          <w:b/>
          <w:bCs/>
          <w:spacing w:val="3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spacing w:val="6"/>
          <w:sz w:val="22"/>
          <w:szCs w:val="22"/>
        </w:rPr>
        <w:t>i</w:t>
      </w:r>
      <w:r w:rsidRPr="00BB1DE0">
        <w:rPr>
          <w:rFonts w:asciiTheme="majorHAnsi" w:eastAsia="Tahoma" w:hAnsiTheme="majorHAnsi" w:cs="Tahoma"/>
          <w:b/>
          <w:bCs/>
          <w:spacing w:val="-3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b/>
          <w:bCs/>
          <w:spacing w:val="6"/>
          <w:sz w:val="22"/>
          <w:szCs w:val="22"/>
        </w:rPr>
        <w:t>li</w:t>
      </w:r>
      <w:r w:rsidRPr="00BB1DE0">
        <w:rPr>
          <w:rFonts w:asciiTheme="majorHAnsi" w:eastAsia="Tahoma" w:hAnsiTheme="majorHAnsi" w:cs="Tahoma"/>
          <w:b/>
          <w:bCs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b/>
          <w:bCs/>
          <w:spacing w:val="-20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b/>
          <w:bCs/>
          <w:spacing w:val="-1"/>
          <w:w w:val="87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b/>
          <w:bCs/>
          <w:spacing w:val="3"/>
          <w:w w:val="95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spacing w:val="-2"/>
          <w:w w:val="96"/>
          <w:sz w:val="22"/>
          <w:szCs w:val="22"/>
        </w:rPr>
        <w:t>y</w:t>
      </w:r>
      <w:r w:rsidRPr="00BB1DE0">
        <w:rPr>
          <w:rFonts w:asciiTheme="majorHAnsi" w:eastAsia="Tahoma" w:hAnsiTheme="majorHAnsi" w:cs="Tahoma"/>
          <w:b/>
          <w:bCs/>
          <w:spacing w:val="6"/>
          <w:w w:val="110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b/>
          <w:bCs/>
          <w:spacing w:val="-2"/>
          <w:w w:val="95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b/>
          <w:bCs/>
          <w:sz w:val="22"/>
          <w:szCs w:val="22"/>
        </w:rPr>
        <w:t>r</w:t>
      </w:r>
    </w:p>
    <w:p w14:paraId="020D28BA" w14:textId="77777777" w:rsidR="006E4053" w:rsidRPr="00BB1DE0" w:rsidRDefault="00BB1DE0" w:rsidP="00BB1DE0">
      <w:pPr>
        <w:spacing w:before="95"/>
        <w:ind w:right="-22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5"/>
          <w:w w:val="83"/>
          <w:sz w:val="22"/>
          <w:szCs w:val="22"/>
        </w:rPr>
        <w:t>1</w:t>
      </w:r>
      <w:r w:rsidRPr="00BB1DE0">
        <w:rPr>
          <w:rFonts w:asciiTheme="majorHAnsi" w:hAnsiTheme="majorHAnsi"/>
          <w:spacing w:val="6"/>
          <w:w w:val="83"/>
          <w:sz w:val="22"/>
          <w:szCs w:val="22"/>
        </w:rPr>
        <w:t>2</w:t>
      </w:r>
      <w:r w:rsidRPr="00BB1DE0">
        <w:rPr>
          <w:rFonts w:asciiTheme="majorHAnsi" w:hAnsiTheme="majorHAnsi"/>
          <w:w w:val="83"/>
          <w:sz w:val="22"/>
          <w:szCs w:val="22"/>
        </w:rPr>
        <w:t>3</w:t>
      </w:r>
      <w:r w:rsidRPr="00BB1DE0">
        <w:rPr>
          <w:rFonts w:asciiTheme="majorHAnsi" w:hAnsiTheme="majorHAnsi"/>
          <w:spacing w:val="-8"/>
          <w:w w:val="83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83"/>
          <w:sz w:val="22"/>
          <w:szCs w:val="22"/>
        </w:rPr>
        <w:t>M</w:t>
      </w:r>
      <w:r w:rsidRPr="00BB1DE0">
        <w:rPr>
          <w:rFonts w:asciiTheme="majorHAnsi" w:hAnsiTheme="majorHAnsi"/>
          <w:spacing w:val="-2"/>
          <w:w w:val="83"/>
          <w:sz w:val="22"/>
          <w:szCs w:val="22"/>
        </w:rPr>
        <w:t>a</w:t>
      </w:r>
      <w:r w:rsidRPr="00BB1DE0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BB1DE0">
        <w:rPr>
          <w:rFonts w:asciiTheme="majorHAnsi" w:hAnsiTheme="majorHAnsi"/>
          <w:w w:val="83"/>
          <w:sz w:val="22"/>
          <w:szCs w:val="22"/>
        </w:rPr>
        <w:t>n</w:t>
      </w:r>
      <w:r w:rsidRPr="00BB1DE0">
        <w:rPr>
          <w:rFonts w:asciiTheme="majorHAnsi" w:hAnsiTheme="majorHAnsi"/>
          <w:spacing w:val="15"/>
          <w:w w:val="83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75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ee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w w:val="80"/>
          <w:sz w:val="22"/>
          <w:szCs w:val="22"/>
        </w:rPr>
        <w:t>,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86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86"/>
          <w:sz w:val="22"/>
          <w:szCs w:val="22"/>
        </w:rPr>
        <w:t>a</w:t>
      </w:r>
      <w:r w:rsidRPr="00BB1DE0">
        <w:rPr>
          <w:rFonts w:asciiTheme="majorHAnsi" w:hAnsiTheme="majorHAnsi"/>
          <w:w w:val="86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86"/>
          <w:sz w:val="22"/>
          <w:szCs w:val="22"/>
        </w:rPr>
        <w:t>F</w:t>
      </w:r>
      <w:r w:rsidRPr="00BB1DE0">
        <w:rPr>
          <w:rFonts w:asciiTheme="majorHAnsi" w:hAnsiTheme="majorHAnsi"/>
          <w:spacing w:val="5"/>
          <w:w w:val="86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86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86"/>
          <w:sz w:val="22"/>
          <w:szCs w:val="22"/>
        </w:rPr>
        <w:t>n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6"/>
          <w:sz w:val="22"/>
          <w:szCs w:val="22"/>
        </w:rPr>
        <w:t>s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6"/>
          <w:sz w:val="22"/>
          <w:szCs w:val="22"/>
        </w:rPr>
        <w:t>o</w:t>
      </w:r>
      <w:r w:rsidRPr="00BB1DE0">
        <w:rPr>
          <w:rFonts w:asciiTheme="majorHAnsi" w:hAnsiTheme="majorHAnsi"/>
          <w:w w:val="86"/>
          <w:sz w:val="22"/>
          <w:szCs w:val="22"/>
        </w:rPr>
        <w:t>,</w:t>
      </w:r>
      <w:r w:rsidRPr="00BB1DE0">
        <w:rPr>
          <w:rFonts w:asciiTheme="majorHAnsi" w:hAnsiTheme="majorHAnsi"/>
          <w:spacing w:val="8"/>
          <w:w w:val="86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71"/>
          <w:sz w:val="22"/>
          <w:szCs w:val="22"/>
        </w:rPr>
        <w:t>C</w:t>
      </w:r>
      <w:r w:rsidRPr="00BB1DE0">
        <w:rPr>
          <w:rFonts w:asciiTheme="majorHAnsi" w:hAnsiTheme="majorHAnsi"/>
          <w:w w:val="71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7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6"/>
          <w:w w:val="82"/>
          <w:sz w:val="22"/>
          <w:szCs w:val="22"/>
        </w:rPr>
        <w:t>941</w:t>
      </w:r>
      <w:r w:rsidRPr="00BB1DE0">
        <w:rPr>
          <w:rFonts w:asciiTheme="majorHAnsi" w:hAnsiTheme="majorHAnsi"/>
          <w:spacing w:val="7"/>
          <w:w w:val="82"/>
          <w:sz w:val="22"/>
          <w:szCs w:val="22"/>
        </w:rPr>
        <w:t>2</w:t>
      </w:r>
      <w:r w:rsidRPr="00BB1DE0">
        <w:rPr>
          <w:rFonts w:asciiTheme="majorHAnsi" w:hAnsiTheme="majorHAnsi"/>
          <w:w w:val="82"/>
          <w:sz w:val="22"/>
          <w:szCs w:val="22"/>
        </w:rPr>
        <w:t>2</w:t>
      </w:r>
    </w:p>
    <w:p w14:paraId="2983D7AD" w14:textId="77777777" w:rsidR="00BB1DE0" w:rsidRDefault="00BB1DE0" w:rsidP="00BB1DE0">
      <w:pPr>
        <w:spacing w:before="12" w:line="253" w:lineRule="auto"/>
        <w:ind w:right="-16"/>
        <w:rPr>
          <w:rFonts w:asciiTheme="majorHAnsi" w:hAnsiTheme="majorHAnsi"/>
          <w:w w:val="82"/>
          <w:sz w:val="22"/>
          <w:szCs w:val="22"/>
        </w:rPr>
      </w:pPr>
      <w:r w:rsidRPr="00BB1DE0">
        <w:rPr>
          <w:rFonts w:asciiTheme="majorHAnsi" w:hAnsiTheme="majorHAnsi"/>
          <w:w w:val="83"/>
          <w:sz w:val="22"/>
          <w:szCs w:val="22"/>
        </w:rPr>
        <w:t>H</w:t>
      </w:r>
      <w:r w:rsidRPr="00BB1DE0">
        <w:rPr>
          <w:rFonts w:asciiTheme="majorHAnsi" w:hAnsiTheme="majorHAnsi"/>
          <w:spacing w:val="1"/>
          <w:w w:val="83"/>
          <w:sz w:val="22"/>
          <w:szCs w:val="22"/>
        </w:rPr>
        <w:t>o</w:t>
      </w:r>
      <w:r w:rsidRPr="00BB1DE0">
        <w:rPr>
          <w:rFonts w:asciiTheme="majorHAnsi" w:hAnsiTheme="majorHAnsi"/>
          <w:w w:val="83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83"/>
          <w:sz w:val="22"/>
          <w:szCs w:val="22"/>
        </w:rPr>
        <w:t>e</w:t>
      </w:r>
      <w:r w:rsidRPr="00BB1DE0">
        <w:rPr>
          <w:rFonts w:asciiTheme="majorHAnsi" w:hAnsiTheme="majorHAnsi"/>
          <w:w w:val="83"/>
          <w:sz w:val="22"/>
          <w:szCs w:val="22"/>
        </w:rPr>
        <w:t>:</w:t>
      </w:r>
      <w:r w:rsidRPr="00BB1DE0">
        <w:rPr>
          <w:rFonts w:asciiTheme="majorHAnsi" w:hAnsiTheme="majorHAnsi"/>
          <w:spacing w:val="5"/>
          <w:w w:val="83"/>
          <w:sz w:val="22"/>
          <w:szCs w:val="22"/>
        </w:rPr>
        <w:t xml:space="preserve"> 000</w:t>
      </w:r>
      <w:r w:rsidRPr="00BB1DE0">
        <w:rPr>
          <w:rFonts w:asciiTheme="majorHAnsi" w:hAnsiTheme="majorHAnsi"/>
          <w:spacing w:val="3"/>
          <w:w w:val="83"/>
          <w:sz w:val="22"/>
          <w:szCs w:val="22"/>
        </w:rPr>
        <w:t>-</w:t>
      </w:r>
      <w:r w:rsidRPr="00BB1DE0">
        <w:rPr>
          <w:rFonts w:asciiTheme="majorHAnsi" w:hAnsiTheme="majorHAnsi"/>
          <w:spacing w:val="5"/>
          <w:w w:val="83"/>
          <w:sz w:val="22"/>
          <w:szCs w:val="22"/>
        </w:rPr>
        <w:t>000</w:t>
      </w:r>
      <w:r w:rsidRPr="00BB1DE0">
        <w:rPr>
          <w:rFonts w:asciiTheme="majorHAnsi" w:hAnsiTheme="majorHAnsi"/>
          <w:spacing w:val="3"/>
          <w:w w:val="83"/>
          <w:sz w:val="22"/>
          <w:szCs w:val="22"/>
        </w:rPr>
        <w:t>-</w:t>
      </w:r>
      <w:r w:rsidRPr="00BB1DE0">
        <w:rPr>
          <w:rFonts w:asciiTheme="majorHAnsi" w:hAnsiTheme="majorHAnsi"/>
          <w:spacing w:val="5"/>
          <w:w w:val="83"/>
          <w:sz w:val="22"/>
          <w:szCs w:val="22"/>
        </w:rPr>
        <w:t>000</w:t>
      </w:r>
      <w:r w:rsidRPr="00BB1DE0">
        <w:rPr>
          <w:rFonts w:asciiTheme="majorHAnsi" w:hAnsiTheme="majorHAnsi"/>
          <w:w w:val="83"/>
          <w:sz w:val="22"/>
          <w:szCs w:val="22"/>
        </w:rPr>
        <w:t>0</w:t>
      </w:r>
      <w:r w:rsidRPr="00BB1DE0">
        <w:rPr>
          <w:rFonts w:asciiTheme="majorHAnsi" w:hAnsiTheme="majorHAnsi"/>
          <w:spacing w:val="11"/>
          <w:w w:val="83"/>
          <w:sz w:val="22"/>
          <w:szCs w:val="22"/>
        </w:rPr>
        <w:t xml:space="preserve"> </w:t>
      </w:r>
      <w:r w:rsidRPr="00BB1DE0">
        <w:rPr>
          <w:rFonts w:asciiTheme="majorHAnsi" w:hAnsiTheme="majorHAnsi"/>
          <w:sz w:val="22"/>
          <w:szCs w:val="22"/>
        </w:rPr>
        <w:t>|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6"/>
          <w:w w:val="80"/>
          <w:sz w:val="22"/>
          <w:szCs w:val="22"/>
        </w:rPr>
        <w:t>C</w:t>
      </w:r>
      <w:r w:rsidRPr="00BB1DE0">
        <w:rPr>
          <w:rFonts w:asciiTheme="majorHAnsi" w:hAnsiTheme="majorHAnsi"/>
          <w:spacing w:val="-3"/>
          <w:w w:val="80"/>
          <w:sz w:val="22"/>
          <w:szCs w:val="22"/>
        </w:rPr>
        <w:t>e</w:t>
      </w:r>
      <w:r w:rsidRPr="00BB1DE0">
        <w:rPr>
          <w:rFonts w:asciiTheme="majorHAnsi" w:hAnsiTheme="majorHAnsi"/>
          <w:spacing w:val="2"/>
          <w:w w:val="80"/>
          <w:sz w:val="22"/>
          <w:szCs w:val="22"/>
        </w:rPr>
        <w:t>ll</w:t>
      </w:r>
      <w:r w:rsidRPr="00BB1DE0">
        <w:rPr>
          <w:rFonts w:asciiTheme="majorHAnsi" w:hAnsiTheme="majorHAnsi"/>
          <w:w w:val="80"/>
          <w:sz w:val="22"/>
          <w:szCs w:val="22"/>
        </w:rPr>
        <w:t>:</w:t>
      </w:r>
      <w:r w:rsidRPr="00BB1DE0">
        <w:rPr>
          <w:rFonts w:asciiTheme="majorHAnsi" w:hAnsiTheme="majorHAnsi"/>
          <w:spacing w:val="-2"/>
          <w:w w:val="8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6"/>
          <w:w w:val="82"/>
          <w:sz w:val="22"/>
          <w:szCs w:val="22"/>
        </w:rPr>
        <w:t>000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-</w:t>
      </w:r>
      <w:r w:rsidRPr="00BB1DE0">
        <w:rPr>
          <w:rFonts w:asciiTheme="majorHAnsi" w:hAnsiTheme="majorHAnsi"/>
          <w:spacing w:val="6"/>
          <w:w w:val="82"/>
          <w:sz w:val="22"/>
          <w:szCs w:val="22"/>
        </w:rPr>
        <w:t>000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-</w:t>
      </w:r>
      <w:r w:rsidRPr="00BB1DE0">
        <w:rPr>
          <w:rFonts w:asciiTheme="majorHAnsi" w:hAnsiTheme="majorHAnsi"/>
          <w:spacing w:val="6"/>
          <w:w w:val="82"/>
          <w:sz w:val="22"/>
          <w:szCs w:val="22"/>
        </w:rPr>
        <w:t>000</w:t>
      </w:r>
      <w:r w:rsidRPr="00BB1DE0">
        <w:rPr>
          <w:rFonts w:asciiTheme="majorHAnsi" w:hAnsiTheme="majorHAnsi"/>
          <w:w w:val="82"/>
          <w:sz w:val="22"/>
          <w:szCs w:val="22"/>
        </w:rPr>
        <w:t xml:space="preserve">0 </w:t>
      </w:r>
    </w:p>
    <w:p w14:paraId="4DE0138D" w14:textId="5411D72A" w:rsidR="006E4053" w:rsidRPr="00BB1DE0" w:rsidRDefault="00BB1DE0" w:rsidP="00BB1DE0">
      <w:pPr>
        <w:spacing w:before="12" w:line="253" w:lineRule="auto"/>
        <w:ind w:right="-16"/>
        <w:rPr>
          <w:rFonts w:asciiTheme="majorHAnsi" w:hAnsiTheme="majorHAnsi"/>
          <w:sz w:val="22"/>
          <w:szCs w:val="22"/>
        </w:rPr>
      </w:pPr>
      <w:hyperlink r:id="rId5" w:history="1">
        <w:r>
          <w:rPr>
            <w:rStyle w:val="Hyperlink"/>
            <w:rFonts w:asciiTheme="majorHAnsi" w:hAnsiTheme="majorHAnsi"/>
            <w:spacing w:val="-4"/>
            <w:w w:val="91"/>
            <w:sz w:val="22"/>
            <w:szCs w:val="22"/>
          </w:rPr>
          <w:t>kaitlin@gmail.com</w:t>
        </w:r>
      </w:hyperlink>
    </w:p>
    <w:p w14:paraId="285AF9F8" w14:textId="52CB841A" w:rsidR="006E4053" w:rsidRPr="00BB1DE0" w:rsidRDefault="00BB1DE0">
      <w:pPr>
        <w:spacing w:before="97"/>
        <w:rPr>
          <w:rFonts w:asciiTheme="majorHAnsi" w:eastAsia="Tahoma" w:hAnsiTheme="majorHAnsi" w:cs="Tahoma"/>
          <w:sz w:val="22"/>
          <w:szCs w:val="22"/>
        </w:rPr>
        <w:sectPr w:rsidR="006E4053" w:rsidRPr="00BB1DE0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BB1DE0">
        <w:rPr>
          <w:rFonts w:asciiTheme="majorHAnsi" w:hAnsiTheme="majorHAnsi"/>
          <w:sz w:val="22"/>
          <w:szCs w:val="22"/>
        </w:rPr>
        <w:br w:type="column"/>
      </w:r>
      <w:r w:rsidRPr="00BB1DE0">
        <w:rPr>
          <w:rFonts w:asciiTheme="majorHAnsi" w:eastAsia="Tahoma" w:hAnsiTheme="majorHAnsi" w:cs="Tahoma"/>
          <w:sz w:val="22"/>
          <w:szCs w:val="22"/>
        </w:rPr>
        <w:t xml:space="preserve"> </w:t>
      </w:r>
    </w:p>
    <w:p w14:paraId="45345F3B" w14:textId="77777777" w:rsidR="006E4053" w:rsidRPr="00BB1DE0" w:rsidRDefault="006E4053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053646DC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491308" w14:textId="77777777" w:rsidR="006E4053" w:rsidRPr="00BB1DE0" w:rsidRDefault="00BB1DE0">
      <w:pPr>
        <w:spacing w:before="10"/>
        <w:ind w:left="142"/>
        <w:rPr>
          <w:rFonts w:asciiTheme="majorHAnsi" w:eastAsia="Tahoma" w:hAnsiTheme="majorHAnsi" w:cs="Tahoma"/>
          <w:b/>
          <w:bCs/>
          <w:sz w:val="22"/>
          <w:szCs w:val="22"/>
        </w:rPr>
      </w:pPr>
      <w:r w:rsidRPr="00BB1DE0">
        <w:rPr>
          <w:rFonts w:asciiTheme="majorHAnsi" w:eastAsia="Tahoma" w:hAnsiTheme="majorHAnsi" w:cs="Tahoma"/>
          <w:b/>
          <w:bCs/>
          <w:spacing w:val="-4"/>
          <w:w w:val="96"/>
          <w:sz w:val="22"/>
          <w:szCs w:val="22"/>
        </w:rPr>
        <w:t>P</w:t>
      </w:r>
      <w:r w:rsidRPr="00BB1DE0">
        <w:rPr>
          <w:rFonts w:asciiTheme="majorHAnsi" w:eastAsia="Tahoma" w:hAnsiTheme="majorHAnsi" w:cs="Tahoma"/>
          <w:b/>
          <w:bCs/>
          <w:spacing w:val="-6"/>
          <w:w w:val="96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b/>
          <w:bCs/>
          <w:spacing w:val="4"/>
          <w:w w:val="96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b/>
          <w:bCs/>
          <w:spacing w:val="5"/>
          <w:w w:val="96"/>
          <w:sz w:val="22"/>
          <w:szCs w:val="22"/>
        </w:rPr>
        <w:t>f</w:t>
      </w:r>
      <w:r w:rsidRPr="00BB1DE0">
        <w:rPr>
          <w:rFonts w:asciiTheme="majorHAnsi" w:eastAsia="Tahoma" w:hAnsiTheme="majorHAnsi" w:cs="Tahoma"/>
          <w:b/>
          <w:bCs/>
          <w:spacing w:val="-3"/>
          <w:w w:val="96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b/>
          <w:bCs/>
          <w:spacing w:val="1"/>
          <w:w w:val="96"/>
          <w:sz w:val="22"/>
          <w:szCs w:val="22"/>
        </w:rPr>
        <w:t>ss</w:t>
      </w:r>
      <w:r w:rsidRPr="00BB1DE0">
        <w:rPr>
          <w:rFonts w:asciiTheme="majorHAnsi" w:eastAsia="Tahoma" w:hAnsiTheme="majorHAnsi" w:cs="Tahoma"/>
          <w:b/>
          <w:bCs/>
          <w:spacing w:val="-2"/>
          <w:w w:val="96"/>
          <w:sz w:val="22"/>
          <w:szCs w:val="22"/>
        </w:rPr>
        <w:t>i</w:t>
      </w:r>
      <w:r w:rsidRPr="00BB1DE0">
        <w:rPr>
          <w:rFonts w:asciiTheme="majorHAnsi" w:eastAsia="Tahoma" w:hAnsiTheme="majorHAnsi" w:cs="Tahoma"/>
          <w:b/>
          <w:bCs/>
          <w:spacing w:val="4"/>
          <w:w w:val="96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b/>
          <w:bCs/>
          <w:spacing w:val="-1"/>
          <w:w w:val="96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b/>
          <w:bCs/>
          <w:spacing w:val="-4"/>
          <w:w w:val="96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w w:val="96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b/>
          <w:bCs/>
          <w:spacing w:val="-10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b/>
          <w:bCs/>
          <w:spacing w:val="1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b/>
          <w:bCs/>
          <w:spacing w:val="-1"/>
          <w:sz w:val="22"/>
          <w:szCs w:val="22"/>
        </w:rPr>
        <w:t>u</w:t>
      </w:r>
      <w:r w:rsidRPr="00BB1DE0">
        <w:rPr>
          <w:rFonts w:asciiTheme="majorHAnsi" w:eastAsia="Tahoma" w:hAnsiTheme="majorHAnsi" w:cs="Tahoma"/>
          <w:b/>
          <w:bCs/>
          <w:spacing w:val="-5"/>
          <w:sz w:val="22"/>
          <w:szCs w:val="22"/>
        </w:rPr>
        <w:t>mm</w:t>
      </w:r>
      <w:r w:rsidRPr="00BB1DE0">
        <w:rPr>
          <w:rFonts w:asciiTheme="majorHAnsi" w:eastAsia="Tahoma" w:hAnsiTheme="majorHAnsi" w:cs="Tahoma"/>
          <w:b/>
          <w:bCs/>
          <w:spacing w:val="-4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spacing w:val="-6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b/>
          <w:bCs/>
          <w:sz w:val="22"/>
          <w:szCs w:val="22"/>
        </w:rPr>
        <w:t>y</w:t>
      </w:r>
    </w:p>
    <w:p w14:paraId="246BDAB9" w14:textId="77777777" w:rsidR="006E4053" w:rsidRPr="00BB1DE0" w:rsidRDefault="00BB1DE0">
      <w:pPr>
        <w:spacing w:before="35" w:line="253" w:lineRule="auto"/>
        <w:ind w:left="142" w:right="857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ig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w w:val="88"/>
          <w:sz w:val="22"/>
          <w:szCs w:val="22"/>
        </w:rPr>
        <w:t>cc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li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s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p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fess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w w:val="88"/>
          <w:sz w:val="22"/>
          <w:szCs w:val="22"/>
        </w:rPr>
        <w:t>l</w:t>
      </w:r>
      <w:r w:rsidRPr="00BB1DE0">
        <w:rPr>
          <w:rFonts w:asciiTheme="majorHAnsi" w:hAnsiTheme="majorHAnsi"/>
          <w:spacing w:val="15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ea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11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wit</w:t>
      </w:r>
      <w:r w:rsidRPr="00BB1DE0">
        <w:rPr>
          <w:rFonts w:asciiTheme="majorHAnsi" w:hAnsiTheme="majorHAnsi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14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x</w:t>
      </w:r>
      <w:r w:rsidRPr="00BB1DE0">
        <w:rPr>
          <w:rFonts w:asciiTheme="majorHAnsi" w:hAnsiTheme="majorHAnsi"/>
          <w:w w:val="88"/>
          <w:sz w:val="22"/>
          <w:szCs w:val="22"/>
        </w:rPr>
        <w:t>c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ll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t</w:t>
      </w:r>
      <w:r w:rsidRPr="00BB1DE0">
        <w:rPr>
          <w:rFonts w:asciiTheme="majorHAnsi" w:hAnsiTheme="majorHAnsi"/>
          <w:spacing w:val="20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c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us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2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se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vi</w:t>
      </w:r>
      <w:r w:rsidRPr="00BB1DE0">
        <w:rPr>
          <w:rFonts w:asciiTheme="majorHAnsi" w:hAnsiTheme="majorHAnsi"/>
          <w:w w:val="88"/>
          <w:sz w:val="22"/>
          <w:szCs w:val="22"/>
        </w:rPr>
        <w:t>ce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w w:val="88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1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-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1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sz w:val="22"/>
          <w:szCs w:val="22"/>
        </w:rPr>
        <w:t>n</w:t>
      </w:r>
      <w:r w:rsidRPr="00BB1DE0">
        <w:rPr>
          <w:rFonts w:asciiTheme="majorHAnsi" w:hAnsiTheme="majorHAnsi"/>
          <w:sz w:val="22"/>
          <w:szCs w:val="22"/>
        </w:rPr>
        <w:t xml:space="preserve">g 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90"/>
          <w:sz w:val="22"/>
          <w:szCs w:val="22"/>
        </w:rPr>
        <w:t>b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h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.</w:t>
      </w:r>
      <w:r w:rsidRPr="00BB1DE0">
        <w:rPr>
          <w:rFonts w:asciiTheme="majorHAnsi" w:hAnsiTheme="majorHAnsi"/>
          <w:spacing w:val="8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up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ltit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as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>k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2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wh</w:t>
      </w:r>
      <w:r w:rsidRPr="00BB1DE0">
        <w:rPr>
          <w:rFonts w:asciiTheme="majorHAnsi" w:hAnsiTheme="majorHAnsi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-6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iv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8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-9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fas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-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pa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k</w:t>
      </w:r>
      <w:r w:rsidRPr="00BB1DE0">
        <w:rPr>
          <w:rFonts w:asciiTheme="majorHAnsi" w:hAnsiTheme="majorHAnsi"/>
          <w:spacing w:val="-6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vi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w w:val="90"/>
          <w:sz w:val="22"/>
          <w:szCs w:val="22"/>
        </w:rPr>
        <w:t>.</w:t>
      </w:r>
      <w:r w:rsidRPr="00BB1DE0">
        <w:rPr>
          <w:rFonts w:asciiTheme="majorHAnsi" w:hAnsiTheme="majorHAnsi"/>
          <w:spacing w:val="19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72"/>
          <w:sz w:val="22"/>
          <w:szCs w:val="22"/>
        </w:rPr>
        <w:t>A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a</w:t>
      </w:r>
      <w:r w:rsidRPr="00BB1DE0">
        <w:rPr>
          <w:rFonts w:asciiTheme="majorHAnsi" w:hAnsiTheme="majorHAnsi"/>
          <w:sz w:val="22"/>
          <w:szCs w:val="22"/>
        </w:rPr>
        <w:t>t</w:t>
      </w:r>
      <w:r w:rsidRPr="00BB1DE0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dd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ss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5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sz w:val="22"/>
          <w:szCs w:val="22"/>
        </w:rPr>
        <w:t>n</w:t>
      </w:r>
      <w:r w:rsidRPr="00BB1DE0">
        <w:rPr>
          <w:rFonts w:asciiTheme="majorHAnsi" w:hAnsiTheme="majorHAnsi"/>
          <w:sz w:val="22"/>
          <w:szCs w:val="22"/>
        </w:rPr>
        <w:t xml:space="preserve">d 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5"/>
          <w:w w:val="92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92"/>
          <w:sz w:val="22"/>
          <w:szCs w:val="22"/>
        </w:rPr>
        <w:t>l</w:t>
      </w:r>
      <w:r w:rsidRPr="00BB1DE0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asa</w:t>
      </w:r>
      <w:r w:rsidRPr="00BB1DE0">
        <w:rPr>
          <w:rFonts w:asciiTheme="majorHAnsi" w:hAnsiTheme="majorHAnsi"/>
          <w:spacing w:val="5"/>
          <w:w w:val="92"/>
          <w:sz w:val="22"/>
          <w:szCs w:val="22"/>
        </w:rPr>
        <w:t>n</w:t>
      </w:r>
      <w:r w:rsidRPr="00BB1DE0">
        <w:rPr>
          <w:rFonts w:asciiTheme="majorHAnsi" w:hAnsiTheme="majorHAnsi"/>
          <w:w w:val="92"/>
          <w:sz w:val="22"/>
          <w:szCs w:val="22"/>
        </w:rPr>
        <w:t>t</w:t>
      </w:r>
      <w:r w:rsidRPr="00BB1DE0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2"/>
          <w:sz w:val="22"/>
          <w:szCs w:val="22"/>
        </w:rPr>
        <w:t>it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ua</w:t>
      </w:r>
      <w:r w:rsidRPr="00BB1DE0">
        <w:rPr>
          <w:rFonts w:asciiTheme="majorHAnsi" w:hAnsiTheme="majorHAnsi"/>
          <w:spacing w:val="3"/>
          <w:w w:val="92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2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2"/>
          <w:sz w:val="22"/>
          <w:szCs w:val="22"/>
        </w:rPr>
        <w:t>n</w:t>
      </w:r>
      <w:r w:rsidRPr="00BB1DE0">
        <w:rPr>
          <w:rFonts w:asciiTheme="majorHAnsi" w:hAnsiTheme="majorHAnsi"/>
          <w:w w:val="92"/>
          <w:sz w:val="22"/>
          <w:szCs w:val="22"/>
        </w:rPr>
        <w:t>s</w:t>
      </w:r>
      <w:r w:rsidRPr="00BB1DE0">
        <w:rPr>
          <w:rFonts w:asciiTheme="majorHAnsi" w:hAnsiTheme="majorHAnsi"/>
          <w:spacing w:val="-7"/>
          <w:w w:val="9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-9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oo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9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ff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nn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58B2A341" w14:textId="77777777" w:rsidR="006E4053" w:rsidRPr="00BB1DE0" w:rsidRDefault="006E4053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582DC95B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92929B" w14:textId="77777777" w:rsidR="006E4053" w:rsidRPr="00BB1DE0" w:rsidRDefault="00BB1DE0">
      <w:pPr>
        <w:ind w:left="142"/>
        <w:rPr>
          <w:rFonts w:asciiTheme="majorHAnsi" w:eastAsia="Tahoma" w:hAnsiTheme="majorHAnsi" w:cs="Tahoma"/>
          <w:b/>
          <w:bCs/>
          <w:sz w:val="22"/>
          <w:szCs w:val="22"/>
        </w:rPr>
      </w:pPr>
      <w:r w:rsidRPr="00BB1DE0">
        <w:rPr>
          <w:rFonts w:asciiTheme="majorHAnsi" w:eastAsia="Tahoma" w:hAnsiTheme="majorHAnsi" w:cs="Tahoma"/>
          <w:b/>
          <w:bCs/>
          <w:spacing w:val="-6"/>
          <w:w w:val="93"/>
          <w:sz w:val="22"/>
          <w:szCs w:val="22"/>
        </w:rPr>
        <w:t>C</w:t>
      </w:r>
      <w:r w:rsidRPr="00BB1DE0">
        <w:rPr>
          <w:rFonts w:asciiTheme="majorHAnsi" w:eastAsia="Tahoma" w:hAnsiTheme="majorHAnsi" w:cs="Tahoma"/>
          <w:b/>
          <w:bCs/>
          <w:spacing w:val="4"/>
          <w:w w:val="93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b/>
          <w:bCs/>
          <w:spacing w:val="-6"/>
          <w:w w:val="93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b/>
          <w:bCs/>
          <w:w w:val="93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b/>
          <w:bCs/>
          <w:spacing w:val="-10"/>
          <w:w w:val="93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b/>
          <w:bCs/>
          <w:spacing w:val="-3"/>
          <w:sz w:val="22"/>
          <w:szCs w:val="22"/>
        </w:rPr>
        <w:t>Q</w:t>
      </w:r>
      <w:r w:rsidRPr="00BB1DE0">
        <w:rPr>
          <w:rFonts w:asciiTheme="majorHAnsi" w:eastAsia="Tahoma" w:hAnsiTheme="majorHAnsi" w:cs="Tahoma"/>
          <w:b/>
          <w:bCs/>
          <w:spacing w:val="-1"/>
          <w:sz w:val="22"/>
          <w:szCs w:val="22"/>
        </w:rPr>
        <w:t>u</w:t>
      </w:r>
      <w:r w:rsidRPr="00BB1DE0">
        <w:rPr>
          <w:rFonts w:asciiTheme="majorHAnsi" w:eastAsia="Tahoma" w:hAnsiTheme="majorHAnsi" w:cs="Tahoma"/>
          <w:b/>
          <w:bCs/>
          <w:spacing w:val="-4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spacing w:val="-2"/>
          <w:sz w:val="22"/>
          <w:szCs w:val="22"/>
        </w:rPr>
        <w:t>li</w:t>
      </w:r>
      <w:r w:rsidRPr="00BB1DE0">
        <w:rPr>
          <w:rFonts w:asciiTheme="majorHAnsi" w:eastAsia="Tahoma" w:hAnsiTheme="majorHAnsi" w:cs="Tahoma"/>
          <w:b/>
          <w:bCs/>
          <w:spacing w:val="5"/>
          <w:sz w:val="22"/>
          <w:szCs w:val="22"/>
        </w:rPr>
        <w:t>f</w:t>
      </w:r>
      <w:r w:rsidRPr="00BB1DE0">
        <w:rPr>
          <w:rFonts w:asciiTheme="majorHAnsi" w:eastAsia="Tahoma" w:hAnsiTheme="majorHAnsi" w:cs="Tahoma"/>
          <w:b/>
          <w:bCs/>
          <w:spacing w:val="-2"/>
          <w:sz w:val="22"/>
          <w:szCs w:val="22"/>
        </w:rPr>
        <w:t>i</w:t>
      </w:r>
      <w:r w:rsidRPr="00BB1DE0">
        <w:rPr>
          <w:rFonts w:asciiTheme="majorHAnsi" w:eastAsia="Tahoma" w:hAnsiTheme="majorHAnsi" w:cs="Tahoma"/>
          <w:b/>
          <w:bCs/>
          <w:spacing w:val="-1"/>
          <w:sz w:val="22"/>
          <w:szCs w:val="22"/>
        </w:rPr>
        <w:t>c</w:t>
      </w:r>
      <w:r w:rsidRPr="00BB1DE0">
        <w:rPr>
          <w:rFonts w:asciiTheme="majorHAnsi" w:eastAsia="Tahoma" w:hAnsiTheme="majorHAnsi" w:cs="Tahoma"/>
          <w:b/>
          <w:bCs/>
          <w:spacing w:val="-4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b/>
          <w:bCs/>
          <w:spacing w:val="-2"/>
          <w:sz w:val="22"/>
          <w:szCs w:val="22"/>
        </w:rPr>
        <w:t>ti</w:t>
      </w:r>
      <w:r w:rsidRPr="00BB1DE0">
        <w:rPr>
          <w:rFonts w:asciiTheme="majorHAnsi" w:eastAsia="Tahoma" w:hAnsiTheme="majorHAnsi" w:cs="Tahoma"/>
          <w:b/>
          <w:bCs/>
          <w:spacing w:val="4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b/>
          <w:bCs/>
          <w:spacing w:val="-1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b/>
          <w:bCs/>
          <w:sz w:val="22"/>
          <w:szCs w:val="22"/>
        </w:rPr>
        <w:t>s</w:t>
      </w:r>
    </w:p>
    <w:p w14:paraId="650F2963" w14:textId="77777777" w:rsidR="006E4053" w:rsidRPr="00BB1DE0" w:rsidRDefault="00BB1DE0">
      <w:pPr>
        <w:spacing w:before="35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7"/>
          <w:w w:val="7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89"/>
          <w:sz w:val="22"/>
          <w:szCs w:val="22"/>
        </w:rPr>
        <w:t>b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l</w:t>
      </w:r>
      <w:r w:rsidRPr="00BB1DE0">
        <w:rPr>
          <w:rFonts w:asciiTheme="majorHAnsi" w:hAnsiTheme="majorHAnsi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au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32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sup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vi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w w:val="91"/>
          <w:sz w:val="22"/>
          <w:szCs w:val="22"/>
        </w:rPr>
        <w:t>y</w:t>
      </w:r>
      <w:r w:rsidRPr="00BB1DE0">
        <w:rPr>
          <w:rFonts w:asciiTheme="majorHAnsi" w:hAnsiTheme="majorHAnsi"/>
          <w:spacing w:val="-6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sz w:val="22"/>
          <w:szCs w:val="22"/>
        </w:rPr>
        <w:t>x</w:t>
      </w:r>
      <w:r w:rsidRPr="00BB1DE0">
        <w:rPr>
          <w:rFonts w:asciiTheme="majorHAnsi" w:hAnsiTheme="majorHAnsi"/>
          <w:spacing w:val="-3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sz w:val="22"/>
          <w:szCs w:val="22"/>
        </w:rPr>
        <w:t>n</w:t>
      </w:r>
      <w:r w:rsidRPr="00BB1DE0">
        <w:rPr>
          <w:rFonts w:asciiTheme="majorHAnsi" w:hAnsiTheme="majorHAnsi"/>
          <w:sz w:val="22"/>
          <w:szCs w:val="22"/>
        </w:rPr>
        <w:t>ce</w:t>
      </w:r>
    </w:p>
    <w:p w14:paraId="11B39628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2"/>
          <w:w w:val="71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x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ll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92"/>
          <w:sz w:val="22"/>
          <w:szCs w:val="22"/>
        </w:rPr>
        <w:t>x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92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2"/>
          <w:sz w:val="22"/>
          <w:szCs w:val="22"/>
        </w:rPr>
        <w:t>ti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s</w:t>
      </w:r>
      <w:r w:rsidRPr="00BB1DE0">
        <w:rPr>
          <w:rFonts w:asciiTheme="majorHAnsi" w:hAnsiTheme="majorHAnsi"/>
          <w:w w:val="92"/>
          <w:sz w:val="22"/>
          <w:szCs w:val="22"/>
        </w:rPr>
        <w:t>e</w:t>
      </w:r>
      <w:r w:rsidRPr="00BB1DE0">
        <w:rPr>
          <w:rFonts w:asciiTheme="majorHAnsi" w:hAnsiTheme="majorHAnsi"/>
          <w:spacing w:val="-7"/>
          <w:w w:val="9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-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1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oo</w:t>
      </w:r>
      <w:r w:rsidRPr="00BB1DE0">
        <w:rPr>
          <w:rFonts w:asciiTheme="majorHAnsi" w:hAnsiTheme="majorHAnsi"/>
          <w:spacing w:val="2"/>
          <w:w w:val="88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g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pacing w:val="5"/>
          <w:sz w:val="22"/>
          <w:szCs w:val="22"/>
        </w:rPr>
        <w:t>h</w:t>
      </w:r>
      <w:r w:rsidRPr="00BB1DE0">
        <w:rPr>
          <w:rFonts w:asciiTheme="majorHAnsi" w:hAnsiTheme="majorHAnsi"/>
          <w:spacing w:val="1"/>
          <w:sz w:val="22"/>
          <w:szCs w:val="22"/>
        </w:rPr>
        <w:t>o</w:t>
      </w:r>
      <w:r w:rsidRPr="00BB1DE0">
        <w:rPr>
          <w:rFonts w:asciiTheme="majorHAnsi" w:hAnsiTheme="majorHAnsi"/>
          <w:spacing w:val="-2"/>
          <w:sz w:val="22"/>
          <w:szCs w:val="22"/>
        </w:rPr>
        <w:t>d</w:t>
      </w:r>
      <w:r w:rsidRPr="00BB1DE0">
        <w:rPr>
          <w:rFonts w:asciiTheme="majorHAnsi" w:hAnsiTheme="majorHAnsi"/>
          <w:sz w:val="22"/>
          <w:szCs w:val="22"/>
        </w:rPr>
        <w:t>s</w:t>
      </w:r>
    </w:p>
    <w:p w14:paraId="3194322E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ig</w:t>
      </w:r>
      <w:r w:rsidRPr="00BB1DE0">
        <w:rPr>
          <w:rFonts w:asciiTheme="majorHAnsi" w:hAnsiTheme="majorHAnsi"/>
          <w:w w:val="88"/>
          <w:sz w:val="22"/>
          <w:szCs w:val="22"/>
        </w:rPr>
        <w:t>h</w:t>
      </w:r>
      <w:r w:rsidRPr="00BB1DE0">
        <w:rPr>
          <w:rFonts w:asciiTheme="majorHAnsi" w:hAnsiTheme="majorHAnsi"/>
          <w:spacing w:val="-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2"/>
          <w:w w:val="88"/>
          <w:sz w:val="22"/>
          <w:szCs w:val="22"/>
        </w:rPr>
        <w:t>k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wl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-2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g</w:t>
      </w:r>
      <w:r w:rsidRPr="00BB1DE0">
        <w:rPr>
          <w:rFonts w:asciiTheme="majorHAnsi" w:hAnsiTheme="majorHAnsi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-1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-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wi</w:t>
      </w:r>
      <w:r w:rsidRPr="00BB1DE0">
        <w:rPr>
          <w:rFonts w:asciiTheme="majorHAnsi" w:hAnsiTheme="majorHAnsi"/>
          <w:spacing w:val="-2"/>
          <w:w w:val="88"/>
          <w:sz w:val="22"/>
          <w:szCs w:val="22"/>
        </w:rPr>
        <w:t>d</w:t>
      </w:r>
      <w:r w:rsidRPr="00BB1DE0">
        <w:rPr>
          <w:rFonts w:asciiTheme="majorHAnsi" w:hAnsiTheme="majorHAnsi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-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1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oo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-8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8"/>
          <w:sz w:val="22"/>
          <w:szCs w:val="22"/>
        </w:rPr>
        <w:t>b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g</w:t>
      </w:r>
      <w:r w:rsidRPr="00BB1DE0">
        <w:rPr>
          <w:rFonts w:asciiTheme="majorHAnsi" w:hAnsiTheme="majorHAnsi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ty</w:t>
      </w:r>
      <w:r w:rsidRPr="00BB1DE0">
        <w:rPr>
          <w:rFonts w:asciiTheme="majorHAnsi" w:hAnsiTheme="majorHAnsi"/>
          <w:spacing w:val="-3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z w:val="22"/>
          <w:szCs w:val="22"/>
        </w:rPr>
        <w:t>s</w:t>
      </w:r>
    </w:p>
    <w:p w14:paraId="1D55EAA7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4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vi</w:t>
      </w:r>
      <w:r w:rsidRPr="00BB1DE0">
        <w:rPr>
          <w:rFonts w:asciiTheme="majorHAnsi" w:hAnsiTheme="majorHAnsi"/>
          <w:w w:val="90"/>
          <w:sz w:val="22"/>
          <w:szCs w:val="22"/>
        </w:rPr>
        <w:t>ce</w:t>
      </w:r>
      <w:r w:rsidRPr="00BB1DE0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s</w:t>
      </w:r>
      <w:r w:rsidRPr="00BB1DE0">
        <w:rPr>
          <w:rFonts w:asciiTheme="majorHAnsi" w:hAnsiTheme="majorHAnsi"/>
          <w:spacing w:val="2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sz w:val="22"/>
          <w:szCs w:val="22"/>
        </w:rPr>
        <w:t>ill</w:t>
      </w:r>
      <w:r w:rsidRPr="00BB1DE0">
        <w:rPr>
          <w:rFonts w:asciiTheme="majorHAnsi" w:hAnsiTheme="majorHAnsi"/>
          <w:sz w:val="22"/>
          <w:szCs w:val="22"/>
        </w:rPr>
        <w:t>s</w:t>
      </w:r>
    </w:p>
    <w:p w14:paraId="0417B747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2"/>
          <w:w w:val="71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x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86"/>
          <w:sz w:val="22"/>
          <w:szCs w:val="22"/>
        </w:rPr>
        <w:t>l</w:t>
      </w:r>
      <w:r w:rsidRPr="00BB1DE0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cy</w:t>
      </w:r>
      <w:r w:rsidRPr="00BB1DE0">
        <w:rPr>
          <w:rFonts w:asciiTheme="majorHAnsi" w:hAnsiTheme="majorHAnsi"/>
          <w:spacing w:val="-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it</w:t>
      </w:r>
      <w:r w:rsidRPr="00BB1DE0">
        <w:rPr>
          <w:rFonts w:asciiTheme="majorHAnsi" w:hAnsiTheme="majorHAnsi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w w:val="90"/>
          <w:sz w:val="22"/>
          <w:szCs w:val="22"/>
        </w:rPr>
        <w:t>l</w:t>
      </w:r>
      <w:r w:rsidRPr="00BB1DE0">
        <w:rPr>
          <w:rFonts w:asciiTheme="majorHAnsi" w:hAnsiTheme="majorHAnsi"/>
          <w:spacing w:val="-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5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p</w:t>
      </w:r>
      <w:r w:rsidRPr="00BB1DE0">
        <w:rPr>
          <w:rFonts w:asciiTheme="majorHAnsi" w:hAnsiTheme="majorHAnsi"/>
          <w:spacing w:val="6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sz w:val="22"/>
          <w:szCs w:val="22"/>
        </w:rPr>
        <w:t>pa</w:t>
      </w:r>
      <w:r w:rsidRPr="00BB1DE0">
        <w:rPr>
          <w:rFonts w:asciiTheme="majorHAnsi" w:hAnsiTheme="majorHAnsi"/>
          <w:spacing w:val="6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sz w:val="22"/>
          <w:szCs w:val="22"/>
        </w:rPr>
        <w:t>o</w:t>
      </w:r>
      <w:r w:rsidRPr="00BB1DE0">
        <w:rPr>
          <w:rFonts w:asciiTheme="majorHAnsi" w:hAnsiTheme="majorHAnsi"/>
          <w:sz w:val="22"/>
          <w:szCs w:val="22"/>
        </w:rPr>
        <w:t>n</w:t>
      </w:r>
    </w:p>
    <w:p w14:paraId="1CDED186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4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upe</w:t>
      </w:r>
      <w:r w:rsidRPr="00BB1DE0">
        <w:rPr>
          <w:rFonts w:asciiTheme="majorHAnsi" w:hAnsiTheme="majorHAnsi"/>
          <w:spacing w:val="5"/>
          <w:w w:val="87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87"/>
          <w:sz w:val="22"/>
          <w:szCs w:val="22"/>
        </w:rPr>
        <w:t>o</w:t>
      </w:r>
      <w:r w:rsidRPr="00BB1DE0">
        <w:rPr>
          <w:rFonts w:asciiTheme="majorHAnsi" w:hAnsiTheme="majorHAnsi"/>
          <w:w w:val="87"/>
          <w:sz w:val="22"/>
          <w:szCs w:val="22"/>
        </w:rPr>
        <w:t>r</w:t>
      </w:r>
      <w:r w:rsidRPr="00BB1DE0">
        <w:rPr>
          <w:rFonts w:asciiTheme="majorHAnsi" w:hAnsiTheme="majorHAnsi"/>
          <w:spacing w:val="23"/>
          <w:w w:val="8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2"/>
          <w:w w:val="87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w w:val="87"/>
          <w:sz w:val="22"/>
          <w:szCs w:val="22"/>
        </w:rPr>
        <w:t>ill</w:t>
      </w:r>
      <w:r w:rsidRPr="00BB1DE0">
        <w:rPr>
          <w:rFonts w:asciiTheme="majorHAnsi" w:hAnsiTheme="majorHAnsi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-9"/>
          <w:w w:val="8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w w:val="91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23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it</w:t>
      </w:r>
      <w:r w:rsidRPr="00BB1DE0">
        <w:rPr>
          <w:rFonts w:asciiTheme="majorHAnsi" w:hAnsiTheme="majorHAnsi"/>
          <w:w w:val="91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u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-11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-3"/>
          <w:w w:val="82"/>
          <w:sz w:val="22"/>
          <w:szCs w:val="22"/>
        </w:rPr>
        <w:t>f</w:t>
      </w:r>
      <w:r w:rsidRPr="00BB1DE0">
        <w:rPr>
          <w:rFonts w:asciiTheme="majorHAnsi" w:hAnsiTheme="majorHAnsi"/>
          <w:w w:val="82"/>
          <w:sz w:val="22"/>
          <w:szCs w:val="22"/>
        </w:rPr>
        <w:t>f</w:t>
      </w:r>
    </w:p>
    <w:p w14:paraId="2B18B408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-3"/>
          <w:w w:val="72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w w:val="85"/>
          <w:sz w:val="22"/>
          <w:szCs w:val="22"/>
        </w:rPr>
        <w:t>g</w:t>
      </w:r>
      <w:r w:rsidRPr="00BB1DE0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a</w:t>
      </w:r>
      <w:r w:rsidRPr="00BB1DE0">
        <w:rPr>
          <w:rFonts w:asciiTheme="majorHAnsi" w:hAnsiTheme="majorHAnsi"/>
          <w:w w:val="89"/>
          <w:sz w:val="22"/>
          <w:szCs w:val="22"/>
        </w:rPr>
        <w:t>b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ilit</w:t>
      </w:r>
      <w:r w:rsidRPr="00BB1DE0">
        <w:rPr>
          <w:rFonts w:asciiTheme="majorHAnsi" w:hAnsiTheme="majorHAnsi"/>
          <w:w w:val="89"/>
          <w:sz w:val="22"/>
          <w:szCs w:val="22"/>
        </w:rPr>
        <w:t>y</w:t>
      </w:r>
      <w:r w:rsidRPr="00BB1DE0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p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vi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10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10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w w:val="91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1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l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it</w:t>
      </w:r>
      <w:r w:rsidRPr="00BB1DE0">
        <w:rPr>
          <w:rFonts w:asciiTheme="majorHAnsi" w:hAnsiTheme="majorHAnsi"/>
          <w:w w:val="91"/>
          <w:sz w:val="22"/>
          <w:szCs w:val="22"/>
        </w:rPr>
        <w:t xml:space="preserve">y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sz w:val="22"/>
          <w:szCs w:val="22"/>
        </w:rPr>
        <w:t>u</w:t>
      </w:r>
      <w:r w:rsidRPr="00BB1DE0">
        <w:rPr>
          <w:rFonts w:asciiTheme="majorHAnsi" w:hAnsiTheme="majorHAnsi"/>
          <w:spacing w:val="6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sz w:val="22"/>
          <w:szCs w:val="22"/>
        </w:rPr>
        <w:t>s</w:t>
      </w:r>
      <w:r w:rsidRPr="00BB1DE0">
        <w:rPr>
          <w:rFonts w:asciiTheme="majorHAnsi" w:hAnsiTheme="majorHAnsi"/>
          <w:sz w:val="22"/>
          <w:szCs w:val="22"/>
        </w:rPr>
        <w:t>y</w:t>
      </w:r>
    </w:p>
    <w:p w14:paraId="6DBF7324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4"/>
          <w:w w:val="88"/>
          <w:sz w:val="22"/>
          <w:szCs w:val="22"/>
        </w:rPr>
        <w:t>S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u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-5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a</w:t>
      </w:r>
      <w:r w:rsidRPr="00BB1DE0">
        <w:rPr>
          <w:rFonts w:asciiTheme="majorHAnsi" w:hAnsiTheme="majorHAnsi"/>
          <w:w w:val="88"/>
          <w:sz w:val="22"/>
          <w:szCs w:val="22"/>
        </w:rPr>
        <w:t>b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ilit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7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li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f</w:t>
      </w:r>
      <w:r w:rsidRPr="00BB1DE0">
        <w:rPr>
          <w:rFonts w:asciiTheme="majorHAnsi" w:hAnsiTheme="majorHAnsi"/>
          <w:w w:val="89"/>
          <w:sz w:val="22"/>
          <w:szCs w:val="22"/>
        </w:rPr>
        <w:t>t</w:t>
      </w:r>
      <w:r w:rsidRPr="00BB1DE0">
        <w:rPr>
          <w:rFonts w:asciiTheme="majorHAnsi" w:hAnsiTheme="majorHAnsi"/>
          <w:spacing w:val="1"/>
          <w:w w:val="89"/>
          <w:sz w:val="22"/>
          <w:szCs w:val="22"/>
        </w:rPr>
        <w:t xml:space="preserve"> o</w:t>
      </w:r>
      <w:r w:rsidRPr="00BB1DE0">
        <w:rPr>
          <w:rFonts w:asciiTheme="majorHAnsi" w:hAnsiTheme="majorHAnsi"/>
          <w:w w:val="89"/>
          <w:sz w:val="22"/>
          <w:szCs w:val="22"/>
        </w:rPr>
        <w:t>b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j</w:t>
      </w:r>
      <w:r w:rsidRPr="00BB1DE0">
        <w:rPr>
          <w:rFonts w:asciiTheme="majorHAnsi" w:hAnsiTheme="majorHAnsi"/>
          <w:spacing w:val="-4"/>
          <w:w w:val="89"/>
          <w:sz w:val="22"/>
          <w:szCs w:val="22"/>
        </w:rPr>
        <w:t>e</w:t>
      </w:r>
      <w:r w:rsidRPr="00BB1DE0">
        <w:rPr>
          <w:rFonts w:asciiTheme="majorHAnsi" w:hAnsiTheme="majorHAnsi"/>
          <w:w w:val="89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BB1DE0">
        <w:rPr>
          <w:rFonts w:asciiTheme="majorHAnsi" w:hAnsiTheme="majorHAnsi"/>
          <w:w w:val="89"/>
          <w:sz w:val="22"/>
          <w:szCs w:val="22"/>
        </w:rPr>
        <w:t>s</w:t>
      </w:r>
      <w:r w:rsidRPr="00BB1DE0">
        <w:rPr>
          <w:rFonts w:asciiTheme="majorHAnsi" w:hAnsiTheme="majorHAnsi"/>
          <w:spacing w:val="-5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w</w:t>
      </w:r>
      <w:r w:rsidRPr="00BB1DE0">
        <w:rPr>
          <w:rFonts w:asciiTheme="majorHAnsi" w:hAnsiTheme="majorHAnsi"/>
          <w:spacing w:val="-4"/>
          <w:w w:val="89"/>
          <w:sz w:val="22"/>
          <w:szCs w:val="22"/>
        </w:rPr>
        <w:t>e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gh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BB1DE0">
        <w:rPr>
          <w:rFonts w:asciiTheme="majorHAnsi" w:hAnsiTheme="majorHAnsi"/>
          <w:w w:val="89"/>
          <w:sz w:val="22"/>
          <w:szCs w:val="22"/>
        </w:rPr>
        <w:t>g</w:t>
      </w:r>
      <w:r w:rsidRPr="00BB1DE0">
        <w:rPr>
          <w:rFonts w:asciiTheme="majorHAnsi" w:hAnsiTheme="majorHAnsi"/>
          <w:spacing w:val="-1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</w:t>
      </w:r>
      <w:r w:rsidRPr="00BB1DE0">
        <w:rPr>
          <w:rFonts w:asciiTheme="majorHAnsi" w:hAnsiTheme="majorHAnsi"/>
          <w:w w:val="89"/>
          <w:sz w:val="22"/>
          <w:szCs w:val="22"/>
        </w:rPr>
        <w:t>p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81"/>
          <w:sz w:val="22"/>
          <w:szCs w:val="22"/>
        </w:rPr>
        <w:t>3</w:t>
      </w:r>
      <w:r w:rsidRPr="00BB1DE0">
        <w:rPr>
          <w:rFonts w:asciiTheme="majorHAnsi" w:hAnsiTheme="majorHAnsi"/>
          <w:w w:val="81"/>
          <w:sz w:val="22"/>
          <w:szCs w:val="22"/>
        </w:rPr>
        <w:t>0</w:t>
      </w:r>
      <w:r w:rsidRPr="00BB1DE0">
        <w:rPr>
          <w:rFonts w:asciiTheme="majorHAnsi" w:hAnsiTheme="majorHAnsi"/>
          <w:spacing w:val="5"/>
          <w:w w:val="8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p</w:t>
      </w:r>
      <w:r w:rsidRPr="00BB1DE0">
        <w:rPr>
          <w:rFonts w:asciiTheme="majorHAnsi" w:hAnsiTheme="majorHAnsi"/>
          <w:spacing w:val="1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sz w:val="22"/>
          <w:szCs w:val="22"/>
        </w:rPr>
        <w:t>u</w:t>
      </w:r>
      <w:r w:rsidRPr="00BB1DE0">
        <w:rPr>
          <w:rFonts w:asciiTheme="majorHAnsi" w:hAnsiTheme="majorHAnsi"/>
          <w:spacing w:val="5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sz w:val="22"/>
          <w:szCs w:val="22"/>
        </w:rPr>
        <w:t>d</w:t>
      </w:r>
      <w:r w:rsidRPr="00BB1DE0">
        <w:rPr>
          <w:rFonts w:asciiTheme="majorHAnsi" w:hAnsiTheme="majorHAnsi"/>
          <w:sz w:val="22"/>
          <w:szCs w:val="22"/>
        </w:rPr>
        <w:t>s</w:t>
      </w:r>
    </w:p>
    <w:p w14:paraId="64B11CEB" w14:textId="77777777" w:rsidR="006E4053" w:rsidRPr="00BB1DE0" w:rsidRDefault="00BB1DE0">
      <w:pPr>
        <w:spacing w:before="12"/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w w:val="82"/>
          <w:sz w:val="22"/>
          <w:szCs w:val="22"/>
        </w:rPr>
        <w:t>G</w:t>
      </w:r>
      <w:r w:rsidRPr="00BB1DE0">
        <w:rPr>
          <w:rFonts w:asciiTheme="majorHAnsi" w:hAnsiTheme="majorHAnsi"/>
          <w:spacing w:val="1"/>
          <w:w w:val="82"/>
          <w:sz w:val="22"/>
          <w:szCs w:val="22"/>
        </w:rPr>
        <w:t>oo</w:t>
      </w:r>
      <w:r w:rsidRPr="00BB1DE0">
        <w:rPr>
          <w:rFonts w:asciiTheme="majorHAnsi" w:hAnsiTheme="majorHAnsi"/>
          <w:w w:val="82"/>
          <w:sz w:val="22"/>
          <w:szCs w:val="22"/>
        </w:rPr>
        <w:t xml:space="preserve">d 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-1"/>
          <w:w w:val="91"/>
          <w:sz w:val="22"/>
          <w:szCs w:val="22"/>
        </w:rPr>
        <w:t>z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6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BB1DE0">
        <w:rPr>
          <w:rFonts w:asciiTheme="majorHAnsi" w:hAnsiTheme="majorHAnsi"/>
          <w:w w:val="91"/>
          <w:sz w:val="22"/>
          <w:szCs w:val="22"/>
        </w:rPr>
        <w:t>me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s</w:t>
      </w:r>
      <w:r w:rsidRPr="00BB1DE0">
        <w:rPr>
          <w:rFonts w:asciiTheme="majorHAnsi" w:hAnsiTheme="majorHAnsi"/>
          <w:spacing w:val="2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sz w:val="22"/>
          <w:szCs w:val="22"/>
        </w:rPr>
        <w:t>ill</w:t>
      </w:r>
      <w:r w:rsidRPr="00BB1DE0">
        <w:rPr>
          <w:rFonts w:asciiTheme="majorHAnsi" w:hAnsiTheme="majorHAnsi"/>
          <w:sz w:val="22"/>
          <w:szCs w:val="22"/>
        </w:rPr>
        <w:t>s</w:t>
      </w:r>
    </w:p>
    <w:p w14:paraId="79AF527D" w14:textId="77777777" w:rsidR="006E4053" w:rsidRPr="00BB1DE0" w:rsidRDefault="006E4053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55FC6D8F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03F35F" w14:textId="77777777" w:rsidR="006E4053" w:rsidRPr="00BB1DE0" w:rsidRDefault="00BB1DE0">
      <w:pPr>
        <w:ind w:left="142"/>
        <w:rPr>
          <w:rFonts w:asciiTheme="majorHAnsi" w:eastAsia="Tahoma" w:hAnsiTheme="majorHAnsi" w:cs="Tahoma"/>
          <w:b/>
          <w:bCs/>
          <w:sz w:val="22"/>
          <w:szCs w:val="22"/>
        </w:rPr>
      </w:pPr>
      <w:r w:rsidRPr="00BB1DE0">
        <w:rPr>
          <w:rFonts w:asciiTheme="majorHAnsi" w:eastAsia="Tahoma" w:hAnsiTheme="majorHAnsi" w:cs="Tahoma"/>
          <w:b/>
          <w:bCs/>
          <w:spacing w:val="-7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b/>
          <w:bCs/>
          <w:spacing w:val="-5"/>
          <w:sz w:val="22"/>
          <w:szCs w:val="22"/>
        </w:rPr>
        <w:t>x</w:t>
      </w:r>
      <w:r w:rsidRPr="00BB1DE0">
        <w:rPr>
          <w:rFonts w:asciiTheme="majorHAnsi" w:eastAsia="Tahoma" w:hAnsiTheme="majorHAnsi" w:cs="Tahoma"/>
          <w:b/>
          <w:bCs/>
          <w:spacing w:val="2"/>
          <w:sz w:val="22"/>
          <w:szCs w:val="22"/>
        </w:rPr>
        <w:t>p</w:t>
      </w:r>
      <w:r w:rsidRPr="00BB1DE0">
        <w:rPr>
          <w:rFonts w:asciiTheme="majorHAnsi" w:eastAsia="Tahoma" w:hAnsiTheme="majorHAnsi" w:cs="Tahoma"/>
          <w:b/>
          <w:bCs/>
          <w:spacing w:val="-3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b/>
          <w:bCs/>
          <w:spacing w:val="-6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b/>
          <w:bCs/>
          <w:spacing w:val="-2"/>
          <w:sz w:val="22"/>
          <w:szCs w:val="22"/>
        </w:rPr>
        <w:t>i</w:t>
      </w:r>
      <w:r w:rsidRPr="00BB1DE0">
        <w:rPr>
          <w:rFonts w:asciiTheme="majorHAnsi" w:eastAsia="Tahoma" w:hAnsiTheme="majorHAnsi" w:cs="Tahoma"/>
          <w:b/>
          <w:bCs/>
          <w:spacing w:val="-3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b/>
          <w:bCs/>
          <w:spacing w:val="-1"/>
          <w:sz w:val="22"/>
          <w:szCs w:val="22"/>
        </w:rPr>
        <w:t>nc</w:t>
      </w:r>
      <w:r w:rsidRPr="00BB1DE0">
        <w:rPr>
          <w:rFonts w:asciiTheme="majorHAnsi" w:eastAsia="Tahoma" w:hAnsiTheme="majorHAnsi" w:cs="Tahoma"/>
          <w:b/>
          <w:bCs/>
          <w:sz w:val="22"/>
          <w:szCs w:val="22"/>
        </w:rPr>
        <w:t>e</w:t>
      </w:r>
    </w:p>
    <w:p w14:paraId="429C56FB" w14:textId="77777777" w:rsidR="006E4053" w:rsidRPr="00BB1DE0" w:rsidRDefault="00BB1DE0">
      <w:pPr>
        <w:spacing w:before="13" w:line="220" w:lineRule="exact"/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spacing w:val="4"/>
          <w:w w:val="95"/>
          <w:position w:val="-1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spacing w:val="-3"/>
          <w:w w:val="95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4"/>
          <w:w w:val="95"/>
          <w:position w:val="-1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9"/>
          <w:w w:val="95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rv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 xml:space="preserve">                                                                                      </w:t>
      </w:r>
      <w:r w:rsidRPr="00BB1DE0">
        <w:rPr>
          <w:rFonts w:asciiTheme="majorHAnsi" w:eastAsia="Tahoma" w:hAnsiTheme="majorHAnsi" w:cs="Tahoma"/>
          <w:spacing w:val="61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6</w:t>
      </w:r>
      <w:r w:rsidRPr="00BB1DE0">
        <w:rPr>
          <w:rFonts w:asciiTheme="majorHAnsi" w:eastAsia="Tahoma" w:hAnsiTheme="majorHAnsi" w:cs="Tahoma"/>
          <w:spacing w:val="-1"/>
          <w:w w:val="104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1</w:t>
      </w:r>
      <w:r w:rsidRPr="00BB1DE0">
        <w:rPr>
          <w:rFonts w:asciiTheme="majorHAnsi" w:eastAsia="Tahoma" w:hAnsiTheme="majorHAnsi" w:cs="Tahoma"/>
          <w:spacing w:val="-1"/>
          <w:w w:val="104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201</w:t>
      </w:r>
      <w:r w:rsidRPr="00BB1DE0">
        <w:rPr>
          <w:rFonts w:asciiTheme="majorHAnsi" w:eastAsia="Tahoma" w:hAnsiTheme="majorHAnsi" w:cs="Tahoma"/>
          <w:w w:val="104"/>
          <w:position w:val="-1"/>
          <w:sz w:val="22"/>
          <w:szCs w:val="22"/>
        </w:rPr>
        <w:t>0</w:t>
      </w:r>
      <w:r w:rsidRPr="00BB1DE0">
        <w:rPr>
          <w:rFonts w:asciiTheme="majorHAnsi" w:eastAsia="Tahoma" w:hAnsiTheme="majorHAnsi" w:cs="Tahoma"/>
          <w:spacing w:val="-15"/>
          <w:w w:val="104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-</w:t>
      </w:r>
      <w:r w:rsidRPr="00BB1DE0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P</w:t>
      </w:r>
      <w:r w:rsidRPr="00BB1DE0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t</w:t>
      </w:r>
    </w:p>
    <w:p w14:paraId="02C1C25D" w14:textId="77777777" w:rsidR="006E4053" w:rsidRPr="00BB1DE0" w:rsidRDefault="00BB1DE0">
      <w:pPr>
        <w:spacing w:line="180" w:lineRule="exact"/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w w:val="96"/>
          <w:sz w:val="22"/>
          <w:szCs w:val="22"/>
        </w:rPr>
        <w:t>La</w:t>
      </w:r>
      <w:r w:rsidRPr="00BB1DE0">
        <w:rPr>
          <w:rFonts w:asciiTheme="majorHAnsi" w:eastAsia="Tahoma" w:hAnsiTheme="majorHAnsi" w:cs="Tahoma"/>
          <w:spacing w:val="-18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8"/>
          <w:w w:val="96"/>
          <w:sz w:val="22"/>
          <w:szCs w:val="22"/>
        </w:rPr>
        <w:t>C</w:t>
      </w:r>
      <w:r w:rsidRPr="00BB1DE0">
        <w:rPr>
          <w:rFonts w:asciiTheme="majorHAnsi" w:eastAsia="Tahoma" w:hAnsiTheme="majorHAnsi" w:cs="Tahoma"/>
          <w:spacing w:val="1"/>
          <w:w w:val="96"/>
          <w:sz w:val="22"/>
          <w:szCs w:val="22"/>
        </w:rPr>
        <w:t>u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ca</w:t>
      </w:r>
      <w:r w:rsidRPr="00BB1DE0">
        <w:rPr>
          <w:rFonts w:asciiTheme="majorHAnsi" w:eastAsia="Tahoma" w:hAnsiTheme="majorHAnsi" w:cs="Tahoma"/>
          <w:spacing w:val="-1"/>
          <w:w w:val="96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ac</w:t>
      </w:r>
      <w:r w:rsidRPr="00BB1DE0">
        <w:rPr>
          <w:rFonts w:asciiTheme="majorHAnsi" w:eastAsia="Tahoma" w:hAnsiTheme="majorHAnsi" w:cs="Tahoma"/>
          <w:spacing w:val="1"/>
          <w:w w:val="96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-13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6"/>
          <w:w w:val="96"/>
          <w:sz w:val="22"/>
          <w:szCs w:val="22"/>
        </w:rPr>
        <w:t>M</w:t>
      </w:r>
      <w:r w:rsidRPr="00BB1DE0">
        <w:rPr>
          <w:rFonts w:asciiTheme="majorHAnsi" w:eastAsia="Tahoma" w:hAnsiTheme="majorHAnsi" w:cs="Tahoma"/>
          <w:spacing w:val="-3"/>
          <w:w w:val="96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5"/>
          <w:w w:val="96"/>
          <w:sz w:val="22"/>
          <w:szCs w:val="22"/>
        </w:rPr>
        <w:t>x</w:t>
      </w:r>
      <w:r w:rsidRPr="00BB1DE0">
        <w:rPr>
          <w:rFonts w:asciiTheme="majorHAnsi" w:eastAsia="Tahoma" w:hAnsiTheme="majorHAnsi" w:cs="Tahoma"/>
          <w:spacing w:val="-13"/>
          <w:w w:val="96"/>
          <w:sz w:val="22"/>
          <w:szCs w:val="22"/>
        </w:rPr>
        <w:t>i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ca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spacing w:val="3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1"/>
          <w:w w:val="96"/>
          <w:sz w:val="22"/>
          <w:szCs w:val="22"/>
        </w:rPr>
        <w:t>F</w:t>
      </w:r>
      <w:r w:rsidRPr="00BB1DE0">
        <w:rPr>
          <w:rFonts w:asciiTheme="majorHAnsi" w:eastAsia="Tahoma" w:hAnsiTheme="majorHAnsi" w:cs="Tahoma"/>
          <w:spacing w:val="4"/>
          <w:w w:val="96"/>
          <w:sz w:val="22"/>
          <w:szCs w:val="22"/>
        </w:rPr>
        <w:t>oo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13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1"/>
          <w:w w:val="96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10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8"/>
          <w:sz w:val="22"/>
          <w:szCs w:val="22"/>
        </w:rPr>
        <w:t>C</w:t>
      </w:r>
      <w:r w:rsidRPr="00BB1DE0">
        <w:rPr>
          <w:rFonts w:asciiTheme="majorHAnsi" w:eastAsia="Tahoma" w:hAnsiTheme="majorHAnsi" w:cs="Tahoma"/>
          <w:spacing w:val="4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spacing w:val="-4"/>
          <w:sz w:val="22"/>
          <w:szCs w:val="22"/>
        </w:rPr>
        <w:t>c</w:t>
      </w:r>
      <w:r w:rsidRPr="00BB1DE0">
        <w:rPr>
          <w:rFonts w:asciiTheme="majorHAnsi" w:eastAsia="Tahoma" w:hAnsiTheme="majorHAnsi" w:cs="Tahoma"/>
          <w:spacing w:val="-5"/>
          <w:sz w:val="22"/>
          <w:szCs w:val="22"/>
        </w:rPr>
        <w:t>k</w:t>
      </w:r>
      <w:r w:rsidRPr="00BB1DE0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spacing w:val="-4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-14"/>
          <w:sz w:val="22"/>
          <w:szCs w:val="22"/>
        </w:rPr>
        <w:t>il</w:t>
      </w:r>
      <w:r w:rsidRPr="00BB1DE0">
        <w:rPr>
          <w:rFonts w:asciiTheme="majorHAnsi" w:eastAsia="Tahoma" w:hAnsiTheme="majorHAnsi" w:cs="Tahoma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sz w:val="22"/>
          <w:szCs w:val="22"/>
        </w:rPr>
        <w:t xml:space="preserve">                                                            </w:t>
      </w:r>
      <w:r w:rsidRPr="00BB1DE0">
        <w:rPr>
          <w:rFonts w:asciiTheme="majorHAnsi" w:eastAsia="Tahoma" w:hAnsiTheme="majorHAnsi" w:cs="Tahoma"/>
          <w:spacing w:val="10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2"/>
          <w:w w:val="96"/>
          <w:sz w:val="22"/>
          <w:szCs w:val="22"/>
        </w:rPr>
        <w:t>St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.</w:t>
      </w:r>
      <w:r w:rsidRPr="00BB1DE0">
        <w:rPr>
          <w:rFonts w:asciiTheme="majorHAnsi" w:eastAsia="Tahoma" w:hAnsiTheme="majorHAnsi" w:cs="Tahoma"/>
          <w:spacing w:val="-18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2"/>
          <w:w w:val="96"/>
          <w:sz w:val="22"/>
          <w:szCs w:val="22"/>
        </w:rPr>
        <w:t>P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1"/>
          <w:w w:val="96"/>
          <w:sz w:val="22"/>
          <w:szCs w:val="22"/>
        </w:rPr>
        <w:t>u</w:t>
      </w:r>
      <w:r w:rsidRPr="00BB1DE0">
        <w:rPr>
          <w:rFonts w:asciiTheme="majorHAnsi" w:eastAsia="Tahoma" w:hAnsiTheme="majorHAnsi" w:cs="Tahoma"/>
          <w:spacing w:val="-13"/>
          <w:w w:val="96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,</w:t>
      </w:r>
      <w:r w:rsidRPr="00BB1DE0">
        <w:rPr>
          <w:rFonts w:asciiTheme="majorHAnsi" w:eastAsia="Tahoma" w:hAnsiTheme="majorHAnsi" w:cs="Tahoma"/>
          <w:spacing w:val="-12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6"/>
          <w:sz w:val="22"/>
          <w:szCs w:val="22"/>
        </w:rPr>
        <w:t>M</w:t>
      </w:r>
      <w:r w:rsidRPr="00BB1DE0">
        <w:rPr>
          <w:rFonts w:asciiTheme="majorHAnsi" w:eastAsia="Tahoma" w:hAnsiTheme="majorHAnsi" w:cs="Tahoma"/>
          <w:sz w:val="22"/>
          <w:szCs w:val="22"/>
        </w:rPr>
        <w:t>N</w:t>
      </w:r>
    </w:p>
    <w:p w14:paraId="5E4A21D4" w14:textId="77777777" w:rsidR="006E4053" w:rsidRPr="00BB1DE0" w:rsidRDefault="006E4053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5D00BD20" w14:textId="77777777" w:rsidR="006E4053" w:rsidRPr="00BB1DE0" w:rsidRDefault="00BB1DE0">
      <w:pPr>
        <w:spacing w:line="253" w:lineRule="auto"/>
        <w:ind w:left="314" w:right="3828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-2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vi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il</w:t>
      </w:r>
      <w:r w:rsidRPr="00BB1DE0">
        <w:rPr>
          <w:rFonts w:asciiTheme="majorHAnsi" w:hAnsiTheme="majorHAnsi"/>
          <w:w w:val="90"/>
          <w:sz w:val="22"/>
          <w:szCs w:val="22"/>
        </w:rPr>
        <w:t>y</w:t>
      </w:r>
      <w:r w:rsidRPr="00BB1DE0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sup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b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1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ch</w:t>
      </w:r>
      <w:r w:rsidRPr="00BB1DE0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nn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2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2"/>
          <w:sz w:val="22"/>
          <w:szCs w:val="22"/>
        </w:rPr>
        <w:t>f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 xml:space="preserve">.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pa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up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il</w:t>
      </w:r>
      <w:r w:rsidRPr="00BB1DE0">
        <w:rPr>
          <w:rFonts w:asciiTheme="majorHAnsi" w:hAnsiTheme="majorHAnsi"/>
          <w:w w:val="90"/>
          <w:sz w:val="22"/>
          <w:szCs w:val="22"/>
        </w:rPr>
        <w:t>y</w:t>
      </w:r>
      <w:r w:rsidRPr="00BB1DE0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k</w:t>
      </w:r>
      <w:r w:rsidRPr="00BB1DE0">
        <w:rPr>
          <w:rFonts w:asciiTheme="majorHAnsi" w:hAnsiTheme="majorHAnsi"/>
          <w:spacing w:val="-6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h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l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00644FD1" w14:textId="77777777" w:rsidR="006E4053" w:rsidRPr="00BB1DE0" w:rsidRDefault="00BB1DE0">
      <w:pPr>
        <w:spacing w:line="253" w:lineRule="auto"/>
        <w:ind w:left="314" w:right="3252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it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3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10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w</w:t>
      </w:r>
      <w:r w:rsidRPr="00BB1DE0">
        <w:rPr>
          <w:rFonts w:asciiTheme="majorHAnsi" w:hAnsiTheme="majorHAnsi"/>
          <w:spacing w:val="-6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su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ff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 xml:space="preserve">. </w:t>
      </w:r>
      <w:r w:rsidRPr="00BB1DE0">
        <w:rPr>
          <w:rFonts w:asciiTheme="majorHAnsi" w:hAnsiTheme="majorHAnsi"/>
          <w:spacing w:val="7"/>
          <w:w w:val="7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89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89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a</w:t>
      </w:r>
      <w:r w:rsidRPr="00BB1DE0">
        <w:rPr>
          <w:rFonts w:asciiTheme="majorHAnsi" w:hAnsiTheme="majorHAnsi"/>
          <w:w w:val="89"/>
          <w:sz w:val="22"/>
          <w:szCs w:val="22"/>
        </w:rPr>
        <w:t>r</w:t>
      </w:r>
      <w:r w:rsidRPr="00BB1DE0">
        <w:rPr>
          <w:rFonts w:asciiTheme="majorHAnsi" w:hAnsiTheme="majorHAnsi"/>
          <w:spacing w:val="19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f</w:t>
      </w:r>
      <w:r w:rsidRPr="00BB1DE0">
        <w:rPr>
          <w:rFonts w:asciiTheme="majorHAnsi" w:hAnsiTheme="majorHAnsi"/>
          <w:spacing w:val="1"/>
          <w:w w:val="89"/>
          <w:sz w:val="22"/>
          <w:szCs w:val="22"/>
        </w:rPr>
        <w:t>oo</w:t>
      </w:r>
      <w:r w:rsidRPr="00BB1DE0">
        <w:rPr>
          <w:rFonts w:asciiTheme="majorHAnsi" w:hAnsiTheme="majorHAnsi"/>
          <w:w w:val="89"/>
          <w:sz w:val="22"/>
          <w:szCs w:val="22"/>
        </w:rPr>
        <w:t>d</w:t>
      </w:r>
      <w:r w:rsidRPr="00BB1DE0">
        <w:rPr>
          <w:rFonts w:asciiTheme="majorHAnsi" w:hAnsiTheme="majorHAnsi"/>
          <w:spacing w:val="-11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supp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BB1DE0">
        <w:rPr>
          <w:rFonts w:asciiTheme="majorHAnsi" w:hAnsiTheme="majorHAnsi"/>
          <w:w w:val="89"/>
          <w:sz w:val="22"/>
          <w:szCs w:val="22"/>
        </w:rPr>
        <w:t>y</w:t>
      </w:r>
      <w:r w:rsidRPr="00BB1DE0">
        <w:rPr>
          <w:rFonts w:asciiTheme="majorHAnsi" w:hAnsiTheme="majorHAnsi"/>
          <w:spacing w:val="-2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89"/>
          <w:sz w:val="22"/>
          <w:szCs w:val="22"/>
        </w:rPr>
        <w:t>q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ua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lit</w:t>
      </w:r>
      <w:r w:rsidRPr="00BB1DE0">
        <w:rPr>
          <w:rFonts w:asciiTheme="majorHAnsi" w:hAnsiTheme="majorHAnsi"/>
          <w:w w:val="89"/>
          <w:sz w:val="22"/>
          <w:szCs w:val="22"/>
        </w:rPr>
        <w:t>y</w:t>
      </w:r>
      <w:r w:rsidRPr="00BB1DE0">
        <w:rPr>
          <w:rFonts w:asciiTheme="majorHAnsi" w:hAnsiTheme="majorHAnsi"/>
          <w:spacing w:val="6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h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2"/>
          <w:w w:val="87"/>
          <w:sz w:val="22"/>
          <w:szCs w:val="22"/>
        </w:rPr>
        <w:t>k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2356BA94" w14:textId="77777777" w:rsidR="006E4053" w:rsidRPr="00BB1DE0" w:rsidRDefault="00BB1DE0">
      <w:pPr>
        <w:spacing w:line="253" w:lineRule="auto"/>
        <w:ind w:left="314" w:right="4012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4"/>
          <w:w w:val="73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89"/>
          <w:sz w:val="22"/>
          <w:szCs w:val="22"/>
        </w:rPr>
        <w:t>q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BB1DE0">
        <w:rPr>
          <w:rFonts w:asciiTheme="majorHAnsi" w:hAnsiTheme="majorHAnsi"/>
          <w:w w:val="89"/>
          <w:sz w:val="22"/>
          <w:szCs w:val="22"/>
        </w:rPr>
        <w:t>c</w:t>
      </w:r>
      <w:r w:rsidRPr="00BB1DE0">
        <w:rPr>
          <w:rFonts w:asciiTheme="majorHAnsi" w:hAnsiTheme="majorHAnsi"/>
          <w:spacing w:val="2"/>
          <w:w w:val="89"/>
          <w:sz w:val="22"/>
          <w:szCs w:val="22"/>
        </w:rPr>
        <w:t>k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BB1DE0">
        <w:rPr>
          <w:rFonts w:asciiTheme="majorHAnsi" w:hAnsiTheme="majorHAnsi"/>
          <w:w w:val="89"/>
          <w:sz w:val="22"/>
          <w:szCs w:val="22"/>
        </w:rPr>
        <w:t>y</w:t>
      </w:r>
      <w:r w:rsidRPr="00BB1DE0">
        <w:rPr>
          <w:rFonts w:asciiTheme="majorHAnsi" w:hAnsiTheme="majorHAnsi"/>
          <w:spacing w:val="-9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BB1DE0">
        <w:rPr>
          <w:rFonts w:asciiTheme="majorHAnsi" w:hAnsiTheme="majorHAnsi"/>
          <w:w w:val="89"/>
          <w:sz w:val="22"/>
          <w:szCs w:val="22"/>
        </w:rPr>
        <w:t>d</w:t>
      </w:r>
      <w:r w:rsidRPr="00BB1DE0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89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9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</w:t>
      </w:r>
      <w:r w:rsidRPr="00BB1DE0">
        <w:rPr>
          <w:rFonts w:asciiTheme="majorHAnsi" w:hAnsiTheme="majorHAnsi"/>
          <w:spacing w:val="5"/>
          <w:w w:val="89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89"/>
          <w:sz w:val="22"/>
          <w:szCs w:val="22"/>
        </w:rPr>
        <w:t>e</w:t>
      </w:r>
      <w:r w:rsidRPr="00BB1DE0">
        <w:rPr>
          <w:rFonts w:asciiTheme="majorHAnsi" w:hAnsiTheme="majorHAnsi"/>
          <w:spacing w:val="1"/>
          <w:w w:val="89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us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BB1DE0">
        <w:rPr>
          <w:rFonts w:asciiTheme="majorHAnsi" w:hAnsiTheme="majorHAnsi"/>
          <w:w w:val="89"/>
          <w:sz w:val="22"/>
          <w:szCs w:val="22"/>
        </w:rPr>
        <w:t>y</w:t>
      </w:r>
      <w:r w:rsidRPr="00BB1DE0">
        <w:rPr>
          <w:rFonts w:asciiTheme="majorHAnsi" w:hAnsiTheme="majorHAnsi"/>
          <w:spacing w:val="13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.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79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sp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90"/>
          <w:sz w:val="22"/>
          <w:szCs w:val="22"/>
        </w:rPr>
        <w:t>l</w:t>
      </w:r>
      <w:r w:rsidRPr="00BB1DE0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 xml:space="preserve">u 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it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mm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1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t</w:t>
      </w:r>
      <w:r w:rsidRPr="00BB1DE0">
        <w:rPr>
          <w:rFonts w:asciiTheme="majorHAnsi" w:hAnsiTheme="majorHAnsi"/>
          <w:sz w:val="22"/>
          <w:szCs w:val="22"/>
        </w:rPr>
        <w:t>o</w:t>
      </w:r>
      <w:r w:rsidRPr="00BB1DE0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89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u</w:t>
      </w:r>
      <w:r w:rsidRPr="00BB1DE0">
        <w:rPr>
          <w:rFonts w:asciiTheme="majorHAnsi" w:hAnsiTheme="majorHAnsi"/>
          <w:spacing w:val="-4"/>
          <w:w w:val="89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BB1DE0">
        <w:rPr>
          <w:rFonts w:asciiTheme="majorHAnsi" w:hAnsiTheme="majorHAnsi"/>
          <w:w w:val="89"/>
          <w:sz w:val="22"/>
          <w:szCs w:val="22"/>
        </w:rPr>
        <w:t>s</w:t>
      </w:r>
      <w:r w:rsidRPr="00BB1DE0">
        <w:rPr>
          <w:rFonts w:asciiTheme="majorHAnsi" w:hAnsiTheme="majorHAnsi"/>
          <w:spacing w:val="-1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9"/>
          <w:sz w:val="22"/>
          <w:szCs w:val="22"/>
        </w:rPr>
        <w:t>a</w:t>
      </w:r>
      <w:r w:rsidRPr="00BB1DE0">
        <w:rPr>
          <w:rFonts w:asciiTheme="majorHAnsi" w:hAnsiTheme="majorHAnsi"/>
          <w:w w:val="89"/>
          <w:sz w:val="22"/>
          <w:szCs w:val="22"/>
        </w:rPr>
        <w:t>s</w:t>
      </w:r>
      <w:r w:rsidRPr="00BB1DE0">
        <w:rPr>
          <w:rFonts w:asciiTheme="majorHAnsi" w:hAnsiTheme="majorHAnsi"/>
          <w:spacing w:val="-10"/>
          <w:w w:val="89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>q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51407557" w14:textId="77777777" w:rsidR="006E4053" w:rsidRPr="00BB1DE0" w:rsidRDefault="006E4053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30E26DF6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A14AA9" w14:textId="77777777" w:rsidR="006E4053" w:rsidRPr="00BB1DE0" w:rsidRDefault="00BB1DE0">
      <w:pPr>
        <w:spacing w:before="24" w:line="220" w:lineRule="exact"/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spacing w:val="4"/>
          <w:w w:val="95"/>
          <w:position w:val="-1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spacing w:val="-3"/>
          <w:w w:val="95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4"/>
          <w:w w:val="95"/>
          <w:position w:val="-1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w w:val="95"/>
          <w:position w:val="-1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9"/>
          <w:w w:val="95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rv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 xml:space="preserve">                                                                                   </w:t>
      </w:r>
      <w:r w:rsidRPr="00BB1DE0">
        <w:rPr>
          <w:rFonts w:asciiTheme="majorHAnsi" w:eastAsia="Tahoma" w:hAnsiTheme="majorHAnsi" w:cs="Tahoma"/>
          <w:spacing w:val="53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6</w:t>
      </w:r>
      <w:r w:rsidRPr="00BB1DE0">
        <w:rPr>
          <w:rFonts w:asciiTheme="majorHAnsi" w:eastAsia="Tahoma" w:hAnsiTheme="majorHAnsi" w:cs="Tahoma"/>
          <w:spacing w:val="-1"/>
          <w:w w:val="104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1</w:t>
      </w:r>
      <w:r w:rsidRPr="00BB1DE0">
        <w:rPr>
          <w:rFonts w:asciiTheme="majorHAnsi" w:eastAsia="Tahoma" w:hAnsiTheme="majorHAnsi" w:cs="Tahoma"/>
          <w:spacing w:val="-1"/>
          <w:w w:val="104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104"/>
          <w:position w:val="-1"/>
          <w:sz w:val="22"/>
          <w:szCs w:val="22"/>
        </w:rPr>
        <w:t>200</w:t>
      </w:r>
      <w:r w:rsidRPr="00BB1DE0">
        <w:rPr>
          <w:rFonts w:asciiTheme="majorHAnsi" w:eastAsia="Tahoma" w:hAnsiTheme="majorHAnsi" w:cs="Tahoma"/>
          <w:w w:val="104"/>
          <w:position w:val="-1"/>
          <w:sz w:val="22"/>
          <w:szCs w:val="22"/>
        </w:rPr>
        <w:t>6</w:t>
      </w:r>
      <w:r w:rsidRPr="00BB1DE0">
        <w:rPr>
          <w:rFonts w:asciiTheme="majorHAnsi" w:eastAsia="Tahoma" w:hAnsiTheme="majorHAnsi" w:cs="Tahoma"/>
          <w:spacing w:val="-15"/>
          <w:w w:val="104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-</w:t>
      </w:r>
      <w:r w:rsidRPr="00BB1DE0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1"/>
          <w:w w:val="99"/>
          <w:position w:val="-1"/>
          <w:sz w:val="22"/>
          <w:szCs w:val="22"/>
        </w:rPr>
        <w:t>5</w:t>
      </w:r>
      <w:r w:rsidRPr="00BB1DE0">
        <w:rPr>
          <w:rFonts w:asciiTheme="majorHAnsi" w:eastAsia="Tahoma" w:hAnsiTheme="majorHAnsi" w:cs="Tahoma"/>
          <w:spacing w:val="-1"/>
          <w:w w:val="127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99"/>
          <w:position w:val="-1"/>
          <w:sz w:val="22"/>
          <w:szCs w:val="22"/>
        </w:rPr>
        <w:t>1</w:t>
      </w:r>
      <w:r w:rsidRPr="00BB1DE0">
        <w:rPr>
          <w:rFonts w:asciiTheme="majorHAnsi" w:eastAsia="Tahoma" w:hAnsiTheme="majorHAnsi" w:cs="Tahoma"/>
          <w:spacing w:val="-1"/>
          <w:w w:val="127"/>
          <w:position w:val="-1"/>
          <w:sz w:val="22"/>
          <w:szCs w:val="22"/>
        </w:rPr>
        <w:t>/</w:t>
      </w:r>
      <w:r w:rsidRPr="00BB1DE0">
        <w:rPr>
          <w:rFonts w:asciiTheme="majorHAnsi" w:eastAsia="Tahoma" w:hAnsiTheme="majorHAnsi" w:cs="Tahoma"/>
          <w:spacing w:val="1"/>
          <w:w w:val="99"/>
          <w:position w:val="-1"/>
          <w:sz w:val="22"/>
          <w:szCs w:val="22"/>
        </w:rPr>
        <w:t>201</w:t>
      </w:r>
      <w:r w:rsidRPr="00BB1DE0">
        <w:rPr>
          <w:rFonts w:asciiTheme="majorHAnsi" w:eastAsia="Tahoma" w:hAnsiTheme="majorHAnsi" w:cs="Tahoma"/>
          <w:w w:val="99"/>
          <w:position w:val="-1"/>
          <w:sz w:val="22"/>
          <w:szCs w:val="22"/>
        </w:rPr>
        <w:t>0</w:t>
      </w:r>
    </w:p>
    <w:p w14:paraId="3BBA1C7F" w14:textId="77777777" w:rsidR="006E4053" w:rsidRPr="00BB1DE0" w:rsidRDefault="00BB1DE0">
      <w:pPr>
        <w:spacing w:line="180" w:lineRule="exact"/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spacing w:val="5"/>
          <w:w w:val="93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spacing w:val="1"/>
          <w:w w:val="93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w w:val="93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14"/>
          <w:w w:val="93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5"/>
          <w:sz w:val="22"/>
          <w:szCs w:val="22"/>
        </w:rPr>
        <w:t>G</w:t>
      </w:r>
      <w:r w:rsidRPr="00BB1DE0">
        <w:rPr>
          <w:rFonts w:asciiTheme="majorHAnsi" w:eastAsia="Tahoma" w:hAnsiTheme="majorHAnsi" w:cs="Tahoma"/>
          <w:spacing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spacing w:val="-14"/>
          <w:sz w:val="22"/>
          <w:szCs w:val="22"/>
        </w:rPr>
        <w:t>il</w:t>
      </w:r>
      <w:r w:rsidRPr="00BB1DE0">
        <w:rPr>
          <w:rFonts w:asciiTheme="majorHAnsi" w:eastAsia="Tahoma" w:hAnsiTheme="majorHAnsi" w:cs="Tahoma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sz w:val="22"/>
          <w:szCs w:val="22"/>
        </w:rPr>
        <w:t xml:space="preserve">                                                                                                      </w:t>
      </w:r>
      <w:r w:rsidRPr="00BB1DE0">
        <w:rPr>
          <w:rFonts w:asciiTheme="majorHAnsi" w:eastAsia="Tahoma" w:hAnsiTheme="majorHAnsi" w:cs="Tahoma"/>
          <w:spacing w:val="4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2"/>
          <w:w w:val="96"/>
          <w:sz w:val="22"/>
          <w:szCs w:val="22"/>
        </w:rPr>
        <w:t>St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.</w:t>
      </w:r>
      <w:r w:rsidRPr="00BB1DE0">
        <w:rPr>
          <w:rFonts w:asciiTheme="majorHAnsi" w:eastAsia="Tahoma" w:hAnsiTheme="majorHAnsi" w:cs="Tahoma"/>
          <w:spacing w:val="-18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2"/>
          <w:w w:val="96"/>
          <w:sz w:val="22"/>
          <w:szCs w:val="22"/>
        </w:rPr>
        <w:t>P</w:t>
      </w:r>
      <w:r w:rsidRPr="00BB1DE0">
        <w:rPr>
          <w:rFonts w:asciiTheme="majorHAnsi" w:eastAsia="Tahoma" w:hAnsiTheme="majorHAnsi" w:cs="Tahoma"/>
          <w:spacing w:val="-4"/>
          <w:w w:val="96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1"/>
          <w:w w:val="96"/>
          <w:sz w:val="22"/>
          <w:szCs w:val="22"/>
        </w:rPr>
        <w:t>u</w:t>
      </w:r>
      <w:r w:rsidRPr="00BB1DE0">
        <w:rPr>
          <w:rFonts w:asciiTheme="majorHAnsi" w:eastAsia="Tahoma" w:hAnsiTheme="majorHAnsi" w:cs="Tahoma"/>
          <w:spacing w:val="-13"/>
          <w:w w:val="96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w w:val="96"/>
          <w:sz w:val="22"/>
          <w:szCs w:val="22"/>
        </w:rPr>
        <w:t>,</w:t>
      </w:r>
      <w:r w:rsidRPr="00BB1DE0">
        <w:rPr>
          <w:rFonts w:asciiTheme="majorHAnsi" w:eastAsia="Tahoma" w:hAnsiTheme="majorHAnsi" w:cs="Tahoma"/>
          <w:spacing w:val="-12"/>
          <w:w w:val="96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6"/>
          <w:sz w:val="22"/>
          <w:szCs w:val="22"/>
        </w:rPr>
        <w:t>M</w:t>
      </w:r>
      <w:r w:rsidRPr="00BB1DE0">
        <w:rPr>
          <w:rFonts w:asciiTheme="majorHAnsi" w:eastAsia="Tahoma" w:hAnsiTheme="majorHAnsi" w:cs="Tahoma"/>
          <w:sz w:val="22"/>
          <w:szCs w:val="22"/>
        </w:rPr>
        <w:t>N</w:t>
      </w:r>
    </w:p>
    <w:p w14:paraId="6DE40B93" w14:textId="77777777" w:rsidR="006E4053" w:rsidRPr="00BB1DE0" w:rsidRDefault="006E4053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609D05A1" w14:textId="77777777" w:rsidR="006E4053" w:rsidRPr="00BB1DE0" w:rsidRDefault="00BB1DE0">
      <w:pPr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2"/>
          <w:w w:val="7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af</w:t>
      </w:r>
      <w:r w:rsidRPr="00BB1DE0">
        <w:rPr>
          <w:rFonts w:asciiTheme="majorHAnsi" w:hAnsiTheme="majorHAnsi"/>
          <w:w w:val="90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ce</w:t>
      </w:r>
      <w:r w:rsidRPr="00BB1DE0">
        <w:rPr>
          <w:rFonts w:asciiTheme="majorHAnsi" w:hAnsiTheme="majorHAnsi"/>
          <w:spacing w:val="-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it</w:t>
      </w:r>
      <w:r w:rsidRPr="00BB1DE0">
        <w:rPr>
          <w:rFonts w:asciiTheme="majorHAnsi" w:hAnsiTheme="majorHAnsi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au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4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tt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ce</w:t>
      </w:r>
      <w:r w:rsidRPr="00BB1DE0">
        <w:rPr>
          <w:rFonts w:asciiTheme="majorHAnsi" w:hAnsiTheme="majorHAnsi"/>
          <w:spacing w:val="20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f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li</w:t>
      </w:r>
      <w:r w:rsidRPr="00BB1DE0">
        <w:rPr>
          <w:rFonts w:asciiTheme="majorHAnsi" w:hAnsiTheme="majorHAnsi"/>
          <w:w w:val="86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02EDDBD1" w14:textId="77777777" w:rsidR="006E4053" w:rsidRPr="00BB1DE0" w:rsidRDefault="00BB1DE0">
      <w:pPr>
        <w:spacing w:before="12" w:line="253" w:lineRule="auto"/>
        <w:ind w:left="314" w:right="1202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7"/>
          <w:w w:val="70"/>
          <w:sz w:val="22"/>
          <w:szCs w:val="22"/>
        </w:rPr>
        <w:t>C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oo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it</w:t>
      </w:r>
      <w:r w:rsidRPr="00BB1DE0">
        <w:rPr>
          <w:rFonts w:asciiTheme="majorHAnsi" w:hAnsiTheme="majorHAnsi"/>
          <w:w w:val="91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sz w:val="22"/>
          <w:szCs w:val="22"/>
        </w:rPr>
        <w:t>i</w:t>
      </w:r>
      <w:r w:rsidRPr="00BB1DE0">
        <w:rPr>
          <w:rFonts w:asciiTheme="majorHAnsi" w:hAnsiTheme="majorHAnsi"/>
          <w:sz w:val="22"/>
          <w:szCs w:val="22"/>
        </w:rPr>
        <w:t>n</w:t>
      </w:r>
      <w:r w:rsidRPr="00BB1DE0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8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v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li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y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a</w:t>
      </w:r>
      <w:r w:rsidRPr="00BB1DE0">
        <w:rPr>
          <w:rFonts w:asciiTheme="majorHAnsi" w:hAnsiTheme="majorHAnsi"/>
          <w:w w:val="90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su</w:t>
      </w:r>
      <w:r w:rsidRPr="00BB1DE0">
        <w:rPr>
          <w:rFonts w:asciiTheme="majorHAnsi" w:hAnsiTheme="majorHAnsi"/>
          <w:w w:val="90"/>
          <w:sz w:val="22"/>
          <w:szCs w:val="22"/>
        </w:rPr>
        <w:t>ch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1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ng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 xml:space="preserve"> 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6"/>
          <w:w w:val="104"/>
          <w:sz w:val="22"/>
          <w:szCs w:val="22"/>
        </w:rPr>
        <w:t>r</w:t>
      </w:r>
      <w:r w:rsidRPr="00BB1DE0">
        <w:rPr>
          <w:rFonts w:asciiTheme="majorHAnsi" w:hAnsiTheme="majorHAnsi"/>
          <w:w w:val="90"/>
          <w:sz w:val="22"/>
          <w:szCs w:val="22"/>
        </w:rPr>
        <w:t>m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w w:val="80"/>
          <w:sz w:val="22"/>
          <w:szCs w:val="22"/>
        </w:rPr>
        <w:t xml:space="preserve">. </w:t>
      </w:r>
      <w:r w:rsidRPr="00BB1DE0">
        <w:rPr>
          <w:rFonts w:asciiTheme="majorHAnsi" w:hAnsiTheme="majorHAnsi"/>
          <w:spacing w:val="-2"/>
          <w:w w:val="72"/>
          <w:sz w:val="22"/>
          <w:szCs w:val="22"/>
        </w:rPr>
        <w:t>A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ss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1"/>
          <w:w w:val="90"/>
          <w:sz w:val="22"/>
          <w:szCs w:val="22"/>
        </w:rPr>
        <w:t>o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it</w:t>
      </w:r>
      <w:r w:rsidRPr="00BB1DE0">
        <w:rPr>
          <w:rFonts w:asciiTheme="majorHAnsi" w:hAnsiTheme="majorHAnsi"/>
          <w:w w:val="90"/>
          <w:sz w:val="22"/>
          <w:szCs w:val="22"/>
        </w:rPr>
        <w:t>h</w:t>
      </w:r>
      <w:r w:rsidRPr="00BB1DE0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ee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d</w:t>
      </w:r>
      <w:r w:rsidRPr="00BB1DE0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BB1DE0">
        <w:rPr>
          <w:rFonts w:asciiTheme="majorHAnsi" w:hAnsiTheme="majorHAnsi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4"/>
          <w:w w:val="90"/>
          <w:sz w:val="22"/>
          <w:szCs w:val="22"/>
        </w:rPr>
        <w:t>g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BB1DE0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6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BB1DE0">
        <w:rPr>
          <w:rFonts w:asciiTheme="majorHAnsi" w:hAnsiTheme="majorHAnsi"/>
          <w:w w:val="90"/>
          <w:sz w:val="22"/>
          <w:szCs w:val="22"/>
        </w:rPr>
        <w:t>s</w:t>
      </w:r>
      <w:r w:rsidRPr="00BB1DE0">
        <w:rPr>
          <w:rFonts w:asciiTheme="majorHAnsi" w:hAnsiTheme="majorHAnsi"/>
          <w:spacing w:val="-12"/>
          <w:w w:val="9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n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ee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2"/>
          <w:w w:val="91"/>
          <w:sz w:val="22"/>
          <w:szCs w:val="22"/>
        </w:rPr>
        <w:t>d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7A168ABC" w14:textId="77777777" w:rsidR="006E4053" w:rsidRPr="00BB1DE0" w:rsidRDefault="00BB1DE0">
      <w:pPr>
        <w:ind w:left="314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spacing w:val="-3"/>
          <w:w w:val="85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85"/>
          <w:sz w:val="22"/>
          <w:szCs w:val="22"/>
        </w:rPr>
        <w:t>v</w:t>
      </w:r>
      <w:r w:rsidRPr="00BB1DE0">
        <w:rPr>
          <w:rFonts w:asciiTheme="majorHAnsi" w:hAnsiTheme="majorHAnsi"/>
          <w:spacing w:val="-3"/>
          <w:w w:val="85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85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85"/>
          <w:sz w:val="22"/>
          <w:szCs w:val="22"/>
        </w:rPr>
        <w:t>sa</w:t>
      </w:r>
      <w:r w:rsidRPr="00BB1DE0">
        <w:rPr>
          <w:rFonts w:asciiTheme="majorHAnsi" w:hAnsiTheme="majorHAnsi"/>
          <w:w w:val="85"/>
          <w:sz w:val="22"/>
          <w:szCs w:val="22"/>
        </w:rPr>
        <w:t>w</w:t>
      </w:r>
      <w:r w:rsidRPr="00BB1DE0">
        <w:rPr>
          <w:rFonts w:asciiTheme="majorHAnsi" w:hAnsiTheme="majorHAnsi"/>
          <w:spacing w:val="5"/>
          <w:w w:val="85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au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32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w w:val="91"/>
          <w:sz w:val="22"/>
          <w:szCs w:val="22"/>
        </w:rPr>
        <w:t>c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l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8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d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w w:val="91"/>
          <w:sz w:val="22"/>
          <w:szCs w:val="22"/>
        </w:rPr>
        <w:t>b</w:t>
      </w:r>
      <w:r w:rsidRPr="00BB1DE0">
        <w:rPr>
          <w:rFonts w:asciiTheme="majorHAnsi" w:hAnsiTheme="majorHAnsi"/>
          <w:spacing w:val="3"/>
          <w:w w:val="91"/>
          <w:sz w:val="22"/>
          <w:szCs w:val="22"/>
        </w:rPr>
        <w:t>l</w:t>
      </w:r>
      <w:r w:rsidRPr="00BB1DE0">
        <w:rPr>
          <w:rFonts w:asciiTheme="majorHAnsi" w:hAnsiTheme="majorHAnsi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6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rr</w:t>
      </w:r>
      <w:r w:rsidRPr="00BB1DE0">
        <w:rPr>
          <w:rFonts w:asciiTheme="majorHAnsi" w:hAnsiTheme="majorHAnsi"/>
          <w:spacing w:val="-3"/>
          <w:w w:val="91"/>
          <w:sz w:val="22"/>
          <w:szCs w:val="22"/>
        </w:rPr>
        <w:t>a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spacing w:val="4"/>
          <w:w w:val="91"/>
          <w:sz w:val="22"/>
          <w:szCs w:val="22"/>
        </w:rPr>
        <w:t>g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w w:val="91"/>
          <w:sz w:val="22"/>
          <w:szCs w:val="22"/>
        </w:rPr>
        <w:t>m</w:t>
      </w:r>
      <w:r w:rsidRPr="00BB1DE0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BB1DE0">
        <w:rPr>
          <w:rFonts w:asciiTheme="majorHAnsi" w:hAnsiTheme="majorHAnsi"/>
          <w:w w:val="91"/>
          <w:sz w:val="22"/>
          <w:szCs w:val="22"/>
        </w:rPr>
        <w:t>t</w:t>
      </w:r>
      <w:r w:rsidRPr="00BB1DE0">
        <w:rPr>
          <w:rFonts w:asciiTheme="majorHAnsi" w:hAnsiTheme="majorHAnsi"/>
          <w:spacing w:val="31"/>
          <w:w w:val="91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sz w:val="22"/>
          <w:szCs w:val="22"/>
        </w:rPr>
        <w:t>a</w:t>
      </w:r>
      <w:r w:rsidRPr="00BB1DE0">
        <w:rPr>
          <w:rFonts w:asciiTheme="majorHAnsi" w:hAnsiTheme="majorHAnsi"/>
          <w:sz w:val="22"/>
          <w:szCs w:val="22"/>
        </w:rPr>
        <w:t>t</w:t>
      </w:r>
      <w:r w:rsidRPr="00BB1DE0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w w:val="88"/>
          <w:sz w:val="22"/>
          <w:szCs w:val="22"/>
        </w:rPr>
        <w:t>d</w:t>
      </w:r>
      <w:r w:rsidRPr="00BB1DE0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3"/>
          <w:w w:val="87"/>
          <w:sz w:val="22"/>
          <w:szCs w:val="22"/>
        </w:rPr>
        <w:t>s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h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BB1DE0">
        <w:rPr>
          <w:rFonts w:asciiTheme="majorHAnsi" w:hAnsiTheme="majorHAnsi"/>
          <w:spacing w:val="-3"/>
          <w:w w:val="82"/>
          <w:sz w:val="22"/>
          <w:szCs w:val="22"/>
        </w:rPr>
        <w:t>f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w w:val="80"/>
          <w:sz w:val="22"/>
          <w:szCs w:val="22"/>
        </w:rPr>
        <w:t>.</w:t>
      </w:r>
    </w:p>
    <w:p w14:paraId="4DD535C6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7CD7DB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71A7C0" w14:textId="77777777" w:rsidR="006E4053" w:rsidRPr="00BB1DE0" w:rsidRDefault="006E4053">
      <w:pPr>
        <w:spacing w:before="20" w:line="280" w:lineRule="exact"/>
        <w:rPr>
          <w:rFonts w:asciiTheme="majorHAnsi" w:hAnsiTheme="majorHAnsi"/>
          <w:sz w:val="22"/>
          <w:szCs w:val="22"/>
        </w:rPr>
      </w:pPr>
    </w:p>
    <w:p w14:paraId="323D5D9F" w14:textId="77777777" w:rsidR="006E4053" w:rsidRPr="00BB1DE0" w:rsidRDefault="00BB1DE0">
      <w:pPr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spacing w:val="-7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2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1"/>
          <w:sz w:val="22"/>
          <w:szCs w:val="22"/>
        </w:rPr>
        <w:t>uc</w:t>
      </w:r>
      <w:r w:rsidRPr="00BB1DE0">
        <w:rPr>
          <w:rFonts w:asciiTheme="majorHAnsi" w:eastAsia="Tahoma" w:hAnsiTheme="majorHAnsi" w:cs="Tahoma"/>
          <w:spacing w:val="-4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-2"/>
          <w:sz w:val="22"/>
          <w:szCs w:val="22"/>
        </w:rPr>
        <w:t>ti</w:t>
      </w:r>
      <w:r w:rsidRPr="00BB1DE0">
        <w:rPr>
          <w:rFonts w:asciiTheme="majorHAnsi" w:eastAsia="Tahoma" w:hAnsiTheme="majorHAnsi" w:cs="Tahoma"/>
          <w:spacing w:val="4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sz w:val="22"/>
          <w:szCs w:val="22"/>
        </w:rPr>
        <w:t>n</w:t>
      </w:r>
    </w:p>
    <w:p w14:paraId="773D73AD" w14:textId="77777777" w:rsidR="006E4053" w:rsidRPr="00BB1DE0" w:rsidRDefault="00BB1DE0">
      <w:pPr>
        <w:spacing w:before="13" w:line="220" w:lineRule="exact"/>
        <w:ind w:left="142"/>
        <w:rPr>
          <w:rFonts w:asciiTheme="majorHAnsi" w:eastAsia="Tahoma" w:hAnsiTheme="majorHAnsi" w:cs="Tahoma"/>
          <w:sz w:val="22"/>
          <w:szCs w:val="22"/>
        </w:rPr>
      </w:pPr>
      <w:r w:rsidRPr="00BB1DE0">
        <w:rPr>
          <w:rFonts w:asciiTheme="majorHAnsi" w:eastAsia="Tahoma" w:hAnsiTheme="majorHAnsi" w:cs="Tahoma"/>
          <w:spacing w:val="5"/>
          <w:w w:val="96"/>
          <w:position w:val="-1"/>
          <w:sz w:val="22"/>
          <w:szCs w:val="22"/>
        </w:rPr>
        <w:t>B</w:t>
      </w:r>
      <w:r w:rsidRPr="00BB1DE0">
        <w:rPr>
          <w:rFonts w:asciiTheme="majorHAnsi" w:eastAsia="Tahoma" w:hAnsiTheme="majorHAnsi" w:cs="Tahoma"/>
          <w:spacing w:val="-4"/>
          <w:w w:val="96"/>
          <w:position w:val="-1"/>
          <w:sz w:val="22"/>
          <w:szCs w:val="22"/>
        </w:rPr>
        <w:t>ac</w:t>
      </w:r>
      <w:r w:rsidRPr="00BB1DE0">
        <w:rPr>
          <w:rFonts w:asciiTheme="majorHAnsi" w:eastAsia="Tahoma" w:hAnsiTheme="majorHAnsi" w:cs="Tahoma"/>
          <w:spacing w:val="1"/>
          <w:w w:val="96"/>
          <w:position w:val="-1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spacing w:val="-3"/>
          <w:w w:val="96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13"/>
          <w:w w:val="96"/>
          <w:position w:val="-1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spacing w:val="4"/>
          <w:w w:val="96"/>
          <w:position w:val="-1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spacing w:val="-1"/>
          <w:w w:val="96"/>
          <w:position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spacing w:val="2"/>
          <w:w w:val="96"/>
          <w:position w:val="-1"/>
          <w:sz w:val="22"/>
          <w:szCs w:val="22"/>
        </w:rPr>
        <w:t>'</w:t>
      </w:r>
      <w:r w:rsidRPr="00BB1DE0">
        <w:rPr>
          <w:rFonts w:asciiTheme="majorHAnsi" w:eastAsia="Tahoma" w:hAnsiTheme="majorHAnsi" w:cs="Tahoma"/>
          <w:w w:val="96"/>
          <w:position w:val="-1"/>
          <w:sz w:val="22"/>
          <w:szCs w:val="22"/>
        </w:rPr>
        <w:t>s</w:t>
      </w:r>
      <w:r w:rsidRPr="00BB1DE0">
        <w:rPr>
          <w:rFonts w:asciiTheme="majorHAnsi" w:eastAsia="Tahoma" w:hAnsiTheme="majorHAnsi" w:cs="Tahoma"/>
          <w:spacing w:val="5"/>
          <w:w w:val="96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7"/>
          <w:w w:val="96"/>
          <w:position w:val="-1"/>
          <w:sz w:val="22"/>
          <w:szCs w:val="22"/>
        </w:rPr>
        <w:t>D</w:t>
      </w:r>
      <w:r w:rsidRPr="00BB1DE0">
        <w:rPr>
          <w:rFonts w:asciiTheme="majorHAnsi" w:eastAsia="Tahoma" w:hAnsiTheme="majorHAnsi" w:cs="Tahoma"/>
          <w:spacing w:val="-3"/>
          <w:w w:val="96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2"/>
          <w:w w:val="96"/>
          <w:position w:val="-1"/>
          <w:sz w:val="22"/>
          <w:szCs w:val="22"/>
        </w:rPr>
        <w:t>g</w:t>
      </w:r>
      <w:r w:rsidRPr="00BB1DE0">
        <w:rPr>
          <w:rFonts w:asciiTheme="majorHAnsi" w:eastAsia="Tahoma" w:hAnsiTheme="majorHAnsi" w:cs="Tahoma"/>
          <w:spacing w:val="-1"/>
          <w:w w:val="96"/>
          <w:position w:val="-1"/>
          <w:sz w:val="22"/>
          <w:szCs w:val="22"/>
        </w:rPr>
        <w:t>r</w:t>
      </w:r>
      <w:r w:rsidRPr="00BB1DE0">
        <w:rPr>
          <w:rFonts w:asciiTheme="majorHAnsi" w:eastAsia="Tahoma" w:hAnsiTheme="majorHAnsi" w:cs="Tahoma"/>
          <w:spacing w:val="-3"/>
          <w:w w:val="96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w w:val="96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20"/>
          <w:w w:val="96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-</w:t>
      </w:r>
      <w:r w:rsidRPr="00BB1DE0">
        <w:rPr>
          <w:rFonts w:asciiTheme="majorHAnsi" w:eastAsia="Tahoma" w:hAnsiTheme="majorHAnsi" w:cs="Tahoma"/>
          <w:spacing w:val="-17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4"/>
          <w:w w:val="95"/>
          <w:position w:val="-1"/>
          <w:sz w:val="22"/>
          <w:szCs w:val="22"/>
        </w:rPr>
        <w:t>H</w:t>
      </w:r>
      <w:r w:rsidRPr="00BB1DE0">
        <w:rPr>
          <w:rFonts w:asciiTheme="majorHAnsi" w:eastAsia="Tahoma" w:hAnsiTheme="majorHAnsi" w:cs="Tahoma"/>
          <w:spacing w:val="4"/>
          <w:w w:val="96"/>
          <w:position w:val="-1"/>
          <w:sz w:val="22"/>
          <w:szCs w:val="22"/>
        </w:rPr>
        <w:t>o</w:t>
      </w:r>
      <w:r w:rsidRPr="00BB1DE0">
        <w:rPr>
          <w:rFonts w:asciiTheme="majorHAnsi" w:eastAsia="Tahoma" w:hAnsiTheme="majorHAnsi" w:cs="Tahoma"/>
          <w:spacing w:val="2"/>
          <w:w w:val="105"/>
          <w:position w:val="-1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spacing w:val="-3"/>
          <w:w w:val="95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w w:val="112"/>
          <w:position w:val="-1"/>
          <w:sz w:val="22"/>
          <w:szCs w:val="22"/>
        </w:rPr>
        <w:t>l</w:t>
      </w:r>
      <w:r w:rsidRPr="00BB1DE0">
        <w:rPr>
          <w:rFonts w:asciiTheme="majorHAnsi" w:eastAsia="Tahoma" w:hAnsiTheme="majorHAnsi" w:cs="Tahoma"/>
          <w:spacing w:val="-30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>M</w:t>
      </w:r>
      <w:r w:rsidRPr="00BB1DE0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>a</w:t>
      </w:r>
      <w:r w:rsidRPr="00BB1DE0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g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>m</w:t>
      </w:r>
      <w:r w:rsidRPr="00BB1DE0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e</w:t>
      </w:r>
      <w:r w:rsidRPr="00BB1DE0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 xml:space="preserve">                                                                       </w:t>
      </w:r>
      <w:r w:rsidRPr="00BB1DE0">
        <w:rPr>
          <w:rFonts w:asciiTheme="majorHAnsi" w:eastAsia="Tahoma" w:hAnsiTheme="majorHAnsi" w:cs="Tahoma"/>
          <w:spacing w:val="22"/>
          <w:position w:val="-1"/>
          <w:sz w:val="22"/>
          <w:szCs w:val="22"/>
        </w:rPr>
        <w:t xml:space="preserve"> </w:t>
      </w:r>
      <w:r w:rsidRPr="00BB1DE0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200</w:t>
      </w:r>
      <w:r w:rsidRPr="00BB1DE0">
        <w:rPr>
          <w:rFonts w:asciiTheme="majorHAnsi" w:eastAsia="Tahoma" w:hAnsiTheme="majorHAnsi" w:cs="Tahoma"/>
          <w:position w:val="-1"/>
          <w:sz w:val="22"/>
          <w:szCs w:val="22"/>
        </w:rPr>
        <w:t>6</w:t>
      </w:r>
    </w:p>
    <w:p w14:paraId="0B8BA8AA" w14:textId="77777777" w:rsidR="006E4053" w:rsidRPr="00BB1DE0" w:rsidRDefault="00BB1DE0">
      <w:pPr>
        <w:spacing w:line="160" w:lineRule="exact"/>
        <w:ind w:left="142"/>
        <w:rPr>
          <w:rFonts w:asciiTheme="majorHAnsi" w:hAnsiTheme="majorHAnsi"/>
          <w:sz w:val="22"/>
          <w:szCs w:val="22"/>
        </w:rPr>
      </w:pPr>
      <w:r w:rsidRPr="00BB1DE0">
        <w:rPr>
          <w:rFonts w:asciiTheme="majorHAnsi" w:hAnsiTheme="majorHAnsi"/>
          <w:w w:val="88"/>
          <w:sz w:val="22"/>
          <w:szCs w:val="22"/>
        </w:rPr>
        <w:t>U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iv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</w:t>
      </w:r>
      <w:r w:rsidRPr="00BB1DE0">
        <w:rPr>
          <w:rFonts w:asciiTheme="majorHAnsi" w:hAnsiTheme="majorHAnsi"/>
          <w:spacing w:val="5"/>
          <w:w w:val="88"/>
          <w:sz w:val="22"/>
          <w:szCs w:val="22"/>
        </w:rPr>
        <w:t>r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s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it</w:t>
      </w:r>
      <w:r w:rsidRPr="00BB1DE0">
        <w:rPr>
          <w:rFonts w:asciiTheme="majorHAnsi" w:hAnsiTheme="majorHAnsi"/>
          <w:w w:val="88"/>
          <w:sz w:val="22"/>
          <w:szCs w:val="22"/>
        </w:rPr>
        <w:t>y</w:t>
      </w:r>
      <w:r w:rsidRPr="00BB1DE0">
        <w:rPr>
          <w:rFonts w:asciiTheme="majorHAnsi" w:hAnsiTheme="majorHAnsi"/>
          <w:spacing w:val="11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w w:val="88"/>
          <w:sz w:val="22"/>
          <w:szCs w:val="22"/>
        </w:rPr>
        <w:t>f</w:t>
      </w:r>
      <w:r w:rsidRPr="00BB1DE0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88"/>
          <w:sz w:val="22"/>
          <w:szCs w:val="22"/>
        </w:rPr>
        <w:t>M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BB1DE0">
        <w:rPr>
          <w:rFonts w:asciiTheme="majorHAnsi" w:hAnsiTheme="majorHAnsi"/>
          <w:spacing w:val="4"/>
          <w:w w:val="88"/>
          <w:sz w:val="22"/>
          <w:szCs w:val="22"/>
        </w:rPr>
        <w:t>nn</w:t>
      </w:r>
      <w:r w:rsidRPr="00BB1DE0">
        <w:rPr>
          <w:rFonts w:asciiTheme="majorHAnsi" w:hAnsiTheme="majorHAnsi"/>
          <w:spacing w:val="-3"/>
          <w:w w:val="88"/>
          <w:sz w:val="22"/>
          <w:szCs w:val="22"/>
        </w:rPr>
        <w:t>es</w:t>
      </w:r>
      <w:r w:rsidRPr="00BB1DE0">
        <w:rPr>
          <w:rFonts w:asciiTheme="majorHAnsi" w:hAnsiTheme="majorHAnsi"/>
          <w:spacing w:val="1"/>
          <w:w w:val="88"/>
          <w:sz w:val="22"/>
          <w:szCs w:val="22"/>
        </w:rPr>
        <w:t>o</w:t>
      </w:r>
      <w:r w:rsidRPr="00BB1DE0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BB1DE0">
        <w:rPr>
          <w:rFonts w:asciiTheme="majorHAnsi" w:hAnsiTheme="majorHAnsi"/>
          <w:w w:val="88"/>
          <w:sz w:val="22"/>
          <w:szCs w:val="22"/>
        </w:rPr>
        <w:t>a</w:t>
      </w:r>
      <w:r w:rsidRPr="00BB1DE0">
        <w:rPr>
          <w:rFonts w:asciiTheme="majorHAnsi" w:hAnsiTheme="majorHAnsi"/>
          <w:w w:val="88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BB1DE0">
        <w:rPr>
          <w:rFonts w:asciiTheme="majorHAnsi" w:hAnsiTheme="majorHAnsi"/>
          <w:spacing w:val="32"/>
          <w:w w:val="88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72"/>
          <w:sz w:val="22"/>
          <w:szCs w:val="22"/>
        </w:rPr>
        <w:t>D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86"/>
          <w:sz w:val="22"/>
          <w:szCs w:val="22"/>
        </w:rPr>
        <w:t>l</w:t>
      </w:r>
      <w:r w:rsidRPr="00BB1DE0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BB1DE0">
        <w:rPr>
          <w:rFonts w:asciiTheme="majorHAnsi" w:hAnsiTheme="majorHAnsi"/>
          <w:spacing w:val="3"/>
          <w:w w:val="109"/>
          <w:sz w:val="22"/>
          <w:szCs w:val="22"/>
        </w:rPr>
        <w:t>t</w:t>
      </w:r>
      <w:r w:rsidRPr="00BB1DE0">
        <w:rPr>
          <w:rFonts w:asciiTheme="majorHAnsi" w:hAnsiTheme="majorHAnsi"/>
          <w:spacing w:val="5"/>
          <w:w w:val="96"/>
          <w:sz w:val="22"/>
          <w:szCs w:val="22"/>
        </w:rPr>
        <w:t>h</w:t>
      </w:r>
      <w:r w:rsidRPr="00BB1DE0">
        <w:rPr>
          <w:rFonts w:asciiTheme="majorHAnsi" w:hAnsiTheme="majorHAnsi"/>
          <w:w w:val="80"/>
          <w:sz w:val="22"/>
          <w:szCs w:val="22"/>
        </w:rPr>
        <w:t>,</w:t>
      </w:r>
      <w:r w:rsidRPr="00BB1DE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B1DE0">
        <w:rPr>
          <w:rFonts w:asciiTheme="majorHAnsi" w:hAnsiTheme="majorHAnsi"/>
          <w:spacing w:val="-1"/>
          <w:w w:val="79"/>
          <w:sz w:val="22"/>
          <w:szCs w:val="22"/>
        </w:rPr>
        <w:t>M</w:t>
      </w:r>
      <w:r w:rsidRPr="00BB1DE0">
        <w:rPr>
          <w:rFonts w:asciiTheme="majorHAnsi" w:hAnsiTheme="majorHAnsi"/>
          <w:w w:val="78"/>
          <w:sz w:val="22"/>
          <w:szCs w:val="22"/>
        </w:rPr>
        <w:t>N</w:t>
      </w:r>
    </w:p>
    <w:p w14:paraId="07D23C21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598493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3FB2ED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BFF86E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AA4EA1" w14:textId="77777777" w:rsidR="006E4053" w:rsidRPr="00BB1DE0" w:rsidRDefault="006E4053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9758F1" w14:textId="77777777" w:rsidR="006E4053" w:rsidRPr="00BB1DE0" w:rsidRDefault="006E4053">
      <w:pPr>
        <w:spacing w:before="6" w:line="220" w:lineRule="exact"/>
        <w:rPr>
          <w:rFonts w:asciiTheme="majorHAnsi" w:hAnsiTheme="majorHAnsi"/>
          <w:sz w:val="22"/>
          <w:szCs w:val="22"/>
        </w:rPr>
        <w:sectPr w:rsidR="006E4053" w:rsidRPr="00BB1DE0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103E3442" w14:textId="41B71E29" w:rsidR="006E4053" w:rsidRPr="00BB1DE0" w:rsidRDefault="006E4053">
      <w:pPr>
        <w:spacing w:before="58"/>
        <w:rPr>
          <w:rFonts w:asciiTheme="majorHAnsi" w:eastAsia="Tahoma" w:hAnsiTheme="majorHAnsi" w:cs="Tahoma"/>
          <w:sz w:val="22"/>
          <w:szCs w:val="22"/>
        </w:rPr>
      </w:pPr>
    </w:p>
    <w:sectPr w:rsidR="006E4053" w:rsidRPr="00BB1DE0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8B3B55"/>
    <w:multiLevelType w:val="multilevel"/>
    <w:tmpl w:val="E64EC8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53"/>
    <w:rsid w:val="006E4053"/>
    <w:rsid w:val="00BB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1103"/>
  <w15:docId w15:val="{8CA55D00-9DA7-4385-ABC8-80D42DE3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B1D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2021-03-22T14:26:00Z</dcterms:created>
  <dcterms:modified xsi:type="dcterms:W3CDTF">2021-03-22T14:29:00Z</dcterms:modified>
</cp:coreProperties>
</file>